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84853">
        <w:rPr>
          <w:b/>
          <w:i/>
          <w:sz w:val="48"/>
          <w:szCs w:val="48"/>
        </w:rPr>
        <w:t>21</w:t>
      </w:r>
      <w:r w:rsidR="00A27BED">
        <w:rPr>
          <w:b/>
          <w:i/>
          <w:sz w:val="48"/>
          <w:szCs w:val="48"/>
        </w:rPr>
        <w:t xml:space="preserve"> </w:t>
      </w:r>
      <w:r w:rsidR="006D2D7F">
        <w:rPr>
          <w:b/>
          <w:i/>
          <w:sz w:val="48"/>
          <w:szCs w:val="48"/>
        </w:rPr>
        <w:t>(1</w:t>
      </w:r>
      <w:r w:rsidR="00B7074E">
        <w:rPr>
          <w:b/>
          <w:i/>
          <w:sz w:val="48"/>
          <w:szCs w:val="48"/>
        </w:rPr>
        <w:t>8</w:t>
      </w:r>
      <w:r w:rsidR="00384853">
        <w:rPr>
          <w:b/>
          <w:i/>
          <w:sz w:val="48"/>
          <w:szCs w:val="48"/>
        </w:rPr>
        <w:t>3</w:t>
      </w:r>
      <w:r w:rsidR="00167C99">
        <w:rPr>
          <w:b/>
          <w:i/>
          <w:sz w:val="48"/>
          <w:szCs w:val="48"/>
        </w:rPr>
        <w:t>)</w:t>
      </w:r>
      <w:r w:rsidR="003373C5">
        <w:rPr>
          <w:b/>
          <w:i/>
          <w:sz w:val="48"/>
          <w:szCs w:val="48"/>
        </w:rPr>
        <w:t xml:space="preserve"> </w:t>
      </w:r>
      <w:r w:rsidR="00384853">
        <w:rPr>
          <w:b/>
          <w:i/>
          <w:sz w:val="48"/>
          <w:szCs w:val="48"/>
        </w:rPr>
        <w:t>31</w:t>
      </w:r>
      <w:r w:rsidR="00B7074E">
        <w:rPr>
          <w:b/>
          <w:i/>
          <w:sz w:val="48"/>
          <w:szCs w:val="48"/>
        </w:rPr>
        <w:t xml:space="preserve"> </w:t>
      </w:r>
      <w:r w:rsidR="00384853">
        <w:rPr>
          <w:b/>
          <w:i/>
          <w:sz w:val="48"/>
          <w:szCs w:val="48"/>
        </w:rPr>
        <w:t>ок</w:t>
      </w:r>
      <w:r w:rsidR="00B7074E">
        <w:rPr>
          <w:b/>
          <w:i/>
          <w:sz w:val="48"/>
          <w:szCs w:val="48"/>
        </w:rPr>
        <w:t xml:space="preserve">тября </w:t>
      </w:r>
      <w:r w:rsidR="00C963A8">
        <w:rPr>
          <w:b/>
          <w:i/>
          <w:sz w:val="48"/>
          <w:szCs w:val="48"/>
        </w:rPr>
        <w:t xml:space="preserve"> </w:t>
      </w:r>
      <w:r>
        <w:rPr>
          <w:b/>
          <w:i/>
          <w:sz w:val="48"/>
          <w:szCs w:val="48"/>
        </w:rPr>
        <w:t xml:space="preserve"> 20</w:t>
      </w:r>
      <w:r w:rsidR="002B5959">
        <w:rPr>
          <w:b/>
          <w:i/>
          <w:sz w:val="48"/>
          <w:szCs w:val="48"/>
        </w:rPr>
        <w:t>1</w:t>
      </w:r>
      <w:r w:rsidR="00EF4914">
        <w:rPr>
          <w:b/>
          <w:i/>
          <w:sz w:val="48"/>
          <w:szCs w:val="48"/>
        </w:rPr>
        <w:t>7</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384853" w:rsidRDefault="00384853" w:rsidP="00384853">
      <w:pPr>
        <w:shd w:val="clear" w:color="auto" w:fill="FFFFFF"/>
        <w:spacing w:line="252" w:lineRule="atLeast"/>
        <w:ind w:firstLine="567"/>
        <w:jc w:val="center"/>
        <w:rPr>
          <w:sz w:val="28"/>
          <w:szCs w:val="28"/>
        </w:rPr>
      </w:pPr>
      <w:r>
        <w:rPr>
          <w:sz w:val="28"/>
          <w:szCs w:val="28"/>
        </w:rPr>
        <w:t>СОВЕТ ДЕПУТАТОВ</w:t>
      </w:r>
    </w:p>
    <w:p w:rsidR="00384853" w:rsidRDefault="00384853" w:rsidP="00384853">
      <w:pPr>
        <w:spacing w:line="20" w:lineRule="atLeast"/>
        <w:jc w:val="center"/>
        <w:rPr>
          <w:sz w:val="28"/>
          <w:szCs w:val="28"/>
        </w:rPr>
      </w:pPr>
      <w:r>
        <w:rPr>
          <w:sz w:val="28"/>
          <w:szCs w:val="28"/>
        </w:rPr>
        <w:t>ШАЙДУРОВСКОГО СЕЛЬСОВЕТА</w:t>
      </w:r>
    </w:p>
    <w:p w:rsidR="00384853" w:rsidRDefault="00384853" w:rsidP="00384853">
      <w:pPr>
        <w:spacing w:line="20" w:lineRule="atLeast"/>
        <w:jc w:val="center"/>
        <w:rPr>
          <w:sz w:val="28"/>
          <w:szCs w:val="28"/>
        </w:rPr>
      </w:pPr>
      <w:r>
        <w:rPr>
          <w:sz w:val="28"/>
          <w:szCs w:val="28"/>
        </w:rPr>
        <w:t>Сузунского района Новосибирской области</w:t>
      </w:r>
    </w:p>
    <w:p w:rsidR="00384853" w:rsidRDefault="00384853" w:rsidP="00384853">
      <w:pPr>
        <w:spacing w:line="20" w:lineRule="atLeast"/>
        <w:jc w:val="center"/>
        <w:rPr>
          <w:sz w:val="28"/>
          <w:szCs w:val="28"/>
        </w:rPr>
      </w:pPr>
      <w:r>
        <w:rPr>
          <w:sz w:val="28"/>
          <w:szCs w:val="28"/>
        </w:rPr>
        <w:t>пятого созыва</w:t>
      </w:r>
    </w:p>
    <w:p w:rsidR="00384853" w:rsidRDefault="00384853" w:rsidP="00384853">
      <w:pPr>
        <w:spacing w:line="20" w:lineRule="atLeast"/>
        <w:jc w:val="center"/>
        <w:rPr>
          <w:sz w:val="28"/>
          <w:szCs w:val="28"/>
        </w:rPr>
      </w:pPr>
      <w:r>
        <w:rPr>
          <w:sz w:val="28"/>
          <w:szCs w:val="28"/>
        </w:rPr>
        <w:t xml:space="preserve"> РЕШЕНИЕ</w:t>
      </w:r>
    </w:p>
    <w:p w:rsidR="00384853" w:rsidRDefault="00384853" w:rsidP="00384853">
      <w:pPr>
        <w:spacing w:line="20" w:lineRule="atLeast"/>
        <w:jc w:val="center"/>
        <w:rPr>
          <w:sz w:val="28"/>
          <w:szCs w:val="28"/>
        </w:rPr>
      </w:pPr>
      <w:r>
        <w:rPr>
          <w:sz w:val="28"/>
          <w:szCs w:val="28"/>
        </w:rPr>
        <w:t>Двадцать первой сессии</w:t>
      </w:r>
    </w:p>
    <w:p w:rsidR="00384853" w:rsidRDefault="00384853" w:rsidP="00384853">
      <w:pPr>
        <w:spacing w:line="20" w:lineRule="atLeast"/>
        <w:jc w:val="center"/>
      </w:pPr>
    </w:p>
    <w:p w:rsidR="00384853" w:rsidRDefault="00384853" w:rsidP="00384853">
      <w:pPr>
        <w:spacing w:line="20" w:lineRule="atLeast"/>
        <w:rPr>
          <w:sz w:val="28"/>
          <w:szCs w:val="28"/>
        </w:rPr>
      </w:pPr>
      <w:r>
        <w:rPr>
          <w:sz w:val="28"/>
          <w:szCs w:val="28"/>
        </w:rPr>
        <w:t xml:space="preserve">от  07.09.2017                                                                                                           №  91 </w:t>
      </w:r>
      <w:r>
        <w:rPr>
          <w:color w:val="FF0000"/>
          <w:sz w:val="28"/>
          <w:szCs w:val="28"/>
        </w:rPr>
        <w:t xml:space="preserve"> </w:t>
      </w:r>
      <w:r>
        <w:rPr>
          <w:sz w:val="28"/>
          <w:szCs w:val="28"/>
        </w:rPr>
        <w:t xml:space="preserve"> </w:t>
      </w:r>
    </w:p>
    <w:p w:rsidR="00384853" w:rsidRDefault="00384853" w:rsidP="00384853">
      <w:pPr>
        <w:jc w:val="center"/>
        <w:rPr>
          <w:rFonts w:ascii="Calibri" w:hAnsi="Calibri"/>
          <w:b/>
          <w:sz w:val="16"/>
          <w:szCs w:val="16"/>
        </w:rPr>
      </w:pPr>
    </w:p>
    <w:p w:rsidR="00384853" w:rsidRDefault="00384853" w:rsidP="00384853">
      <w:pPr>
        <w:tabs>
          <w:tab w:val="left" w:pos="0"/>
        </w:tabs>
        <w:rPr>
          <w:sz w:val="28"/>
          <w:szCs w:val="28"/>
        </w:rPr>
      </w:pPr>
      <w:r>
        <w:rPr>
          <w:sz w:val="28"/>
          <w:szCs w:val="28"/>
        </w:rPr>
        <w:t>О внесении изменений в Устав Шайдуровского сельсовета</w:t>
      </w:r>
    </w:p>
    <w:p w:rsidR="00384853" w:rsidRDefault="00384853" w:rsidP="00384853">
      <w:pPr>
        <w:tabs>
          <w:tab w:val="left" w:pos="0"/>
        </w:tabs>
        <w:rPr>
          <w:sz w:val="28"/>
          <w:szCs w:val="28"/>
        </w:rPr>
      </w:pPr>
      <w:r>
        <w:rPr>
          <w:sz w:val="28"/>
          <w:szCs w:val="28"/>
        </w:rPr>
        <w:t xml:space="preserve">Сузунского района Новосибирской области  </w:t>
      </w:r>
    </w:p>
    <w:p w:rsidR="00384853" w:rsidRDefault="00384853" w:rsidP="00384853">
      <w:pPr>
        <w:tabs>
          <w:tab w:val="left" w:pos="0"/>
        </w:tabs>
        <w:jc w:val="both"/>
        <w:rPr>
          <w:sz w:val="28"/>
          <w:szCs w:val="28"/>
        </w:rPr>
      </w:pPr>
      <w:r>
        <w:rPr>
          <w:sz w:val="28"/>
          <w:szCs w:val="28"/>
        </w:rPr>
        <w:t xml:space="preserve">        В соответствии со статьями 7, 35, 44 Федерального закона от 06.10.2003 № 131-ФЗ «Об общих принципах организации местного самоуправления в Российской Федерации»,  в целях приведения Устава Шайдуровского сельсовета </w:t>
      </w:r>
      <w:r w:rsidRPr="006E0C7A">
        <w:rPr>
          <w:color w:val="FF0000"/>
          <w:sz w:val="28"/>
          <w:szCs w:val="28"/>
        </w:rPr>
        <w:t>Сузунского</w:t>
      </w:r>
      <w:r>
        <w:rPr>
          <w:sz w:val="28"/>
          <w:szCs w:val="28"/>
        </w:rPr>
        <w:t xml:space="preserve"> района Новосибирской области в соответствие с действующим законодательством,</w:t>
      </w:r>
    </w:p>
    <w:p w:rsidR="00384853" w:rsidRDefault="00384853" w:rsidP="00384853">
      <w:pPr>
        <w:tabs>
          <w:tab w:val="left" w:pos="0"/>
        </w:tabs>
        <w:jc w:val="both"/>
        <w:rPr>
          <w:sz w:val="28"/>
          <w:szCs w:val="28"/>
        </w:rPr>
      </w:pPr>
      <w:r>
        <w:rPr>
          <w:sz w:val="28"/>
          <w:szCs w:val="28"/>
        </w:rPr>
        <w:t>РЕШИЛ:</w:t>
      </w:r>
    </w:p>
    <w:p w:rsidR="00384853" w:rsidRDefault="00384853" w:rsidP="00384853">
      <w:pPr>
        <w:tabs>
          <w:tab w:val="left" w:pos="0"/>
        </w:tabs>
        <w:jc w:val="both"/>
        <w:rPr>
          <w:sz w:val="28"/>
          <w:szCs w:val="28"/>
        </w:rPr>
      </w:pPr>
      <w:r>
        <w:rPr>
          <w:sz w:val="28"/>
          <w:szCs w:val="28"/>
        </w:rPr>
        <w:t xml:space="preserve">        1. Внести изменения в Устав Шайдуровского сельсовета  Сузунского района Новосибирской области согласно приложению.</w:t>
      </w:r>
    </w:p>
    <w:p w:rsidR="00384853" w:rsidRDefault="00384853" w:rsidP="00384853">
      <w:pPr>
        <w:tabs>
          <w:tab w:val="left" w:pos="0"/>
        </w:tabs>
        <w:jc w:val="both"/>
        <w:rPr>
          <w:sz w:val="28"/>
          <w:szCs w:val="28"/>
        </w:rPr>
      </w:pPr>
      <w:r>
        <w:rPr>
          <w:sz w:val="28"/>
          <w:szCs w:val="2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изменений в Устав Шайдуровского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384853" w:rsidRDefault="00384853" w:rsidP="00384853">
      <w:pPr>
        <w:tabs>
          <w:tab w:val="left" w:pos="0"/>
        </w:tabs>
        <w:jc w:val="both"/>
        <w:rPr>
          <w:sz w:val="28"/>
          <w:szCs w:val="28"/>
        </w:rPr>
      </w:pPr>
      <w:r>
        <w:rPr>
          <w:sz w:val="28"/>
          <w:szCs w:val="28"/>
        </w:rPr>
        <w:t xml:space="preserve">        3. Главе Шайдуровского сельсовета Сузунского района Новосибирской области опубликовать муниципальный правовой акт Шайдуровского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Шайдуровского сельсовета Сузунского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384853" w:rsidRDefault="00384853" w:rsidP="00384853">
      <w:pPr>
        <w:tabs>
          <w:tab w:val="left" w:pos="0"/>
        </w:tabs>
        <w:jc w:val="both"/>
        <w:rPr>
          <w:sz w:val="28"/>
          <w:szCs w:val="28"/>
        </w:rPr>
      </w:pPr>
      <w:r>
        <w:rPr>
          <w:sz w:val="28"/>
          <w:szCs w:val="28"/>
        </w:rPr>
        <w:tab/>
        <w:t>4. Настоящее решение вступает в силу после государственной регистрации и опубликования в информационном издании  администрации и Совета депутатов Шайдуровского сельсовета Сузунского района Новосибирской области «Шайдуровский вестник».</w:t>
      </w:r>
    </w:p>
    <w:p w:rsidR="00384853" w:rsidRDefault="00384853" w:rsidP="0038485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Шайдуровского сельсовета</w:t>
      </w:r>
    </w:p>
    <w:p w:rsidR="00384853" w:rsidRDefault="00384853" w:rsidP="0038485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Шайдуровского сельсовета                                 Сузунского района </w:t>
      </w:r>
    </w:p>
    <w:p w:rsidR="006E0C7A" w:rsidRDefault="00384853" w:rsidP="006E0C7A">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Сузунского района                                              </w:t>
      </w:r>
      <w:r w:rsidR="006E0C7A">
        <w:rPr>
          <w:rFonts w:ascii="Times New Roman" w:hAnsi="Times New Roman" w:cs="Times New Roman"/>
          <w:sz w:val="28"/>
          <w:szCs w:val="28"/>
        </w:rPr>
        <w:t xml:space="preserve">  </w:t>
      </w:r>
      <w:r>
        <w:rPr>
          <w:rFonts w:ascii="Times New Roman" w:hAnsi="Times New Roman" w:cs="Times New Roman"/>
          <w:sz w:val="28"/>
          <w:szCs w:val="28"/>
        </w:rPr>
        <w:t xml:space="preserve">   Новосибирской области                                                                                Новосибирской области  </w:t>
      </w:r>
    </w:p>
    <w:p w:rsidR="00384853" w:rsidRDefault="00384853" w:rsidP="006E0C7A">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Ю.А.Жеребненко                                                           Д.Г.Сизов </w:t>
      </w:r>
    </w:p>
    <w:p w:rsidR="00384853" w:rsidRDefault="00384853" w:rsidP="00384853">
      <w:pPr>
        <w:ind w:firstLine="900"/>
        <w:jc w:val="right"/>
        <w:rPr>
          <w:bCs/>
          <w:sz w:val="28"/>
          <w:szCs w:val="28"/>
        </w:rPr>
      </w:pPr>
      <w:r>
        <w:rPr>
          <w:sz w:val="28"/>
          <w:szCs w:val="28"/>
        </w:rPr>
        <w:lastRenderedPageBreak/>
        <w:t>П</w:t>
      </w:r>
      <w:r>
        <w:rPr>
          <w:bCs/>
          <w:sz w:val="28"/>
          <w:szCs w:val="28"/>
        </w:rPr>
        <w:t xml:space="preserve">риложение к решению </w:t>
      </w:r>
    </w:p>
    <w:p w:rsidR="00384853" w:rsidRDefault="00384853" w:rsidP="00384853">
      <w:pPr>
        <w:ind w:firstLine="900"/>
        <w:jc w:val="right"/>
        <w:rPr>
          <w:bCs/>
          <w:sz w:val="28"/>
          <w:szCs w:val="28"/>
        </w:rPr>
      </w:pPr>
      <w:r>
        <w:rPr>
          <w:bCs/>
          <w:sz w:val="28"/>
          <w:szCs w:val="28"/>
        </w:rPr>
        <w:t>21-й сессии Совета депутатов</w:t>
      </w:r>
    </w:p>
    <w:p w:rsidR="00384853" w:rsidRDefault="00384853" w:rsidP="00384853">
      <w:pPr>
        <w:ind w:firstLine="900"/>
        <w:jc w:val="right"/>
        <w:rPr>
          <w:bCs/>
          <w:sz w:val="28"/>
          <w:szCs w:val="28"/>
        </w:rPr>
      </w:pPr>
      <w:r>
        <w:rPr>
          <w:bCs/>
          <w:sz w:val="28"/>
          <w:szCs w:val="28"/>
        </w:rPr>
        <w:t>Шайдуровского  сельсовета</w:t>
      </w:r>
    </w:p>
    <w:p w:rsidR="00384853" w:rsidRDefault="00384853" w:rsidP="00384853">
      <w:pPr>
        <w:ind w:firstLine="900"/>
        <w:jc w:val="right"/>
        <w:rPr>
          <w:bCs/>
          <w:sz w:val="28"/>
          <w:szCs w:val="28"/>
        </w:rPr>
      </w:pPr>
      <w:r>
        <w:rPr>
          <w:bCs/>
          <w:sz w:val="28"/>
          <w:szCs w:val="28"/>
        </w:rPr>
        <w:t xml:space="preserve">Сузунского района Новосибирской области </w:t>
      </w:r>
    </w:p>
    <w:p w:rsidR="00384853" w:rsidRDefault="00384853" w:rsidP="00384853">
      <w:pPr>
        <w:ind w:firstLine="900"/>
        <w:jc w:val="right"/>
        <w:rPr>
          <w:bCs/>
          <w:sz w:val="28"/>
          <w:szCs w:val="28"/>
        </w:rPr>
      </w:pPr>
      <w:r>
        <w:rPr>
          <w:bCs/>
          <w:sz w:val="28"/>
          <w:szCs w:val="28"/>
        </w:rPr>
        <w:t xml:space="preserve">от  07.09.2017    №  91 </w:t>
      </w:r>
    </w:p>
    <w:p w:rsidR="00384853" w:rsidRDefault="00384853" w:rsidP="00384853">
      <w:pPr>
        <w:spacing w:after="120"/>
        <w:ind w:firstLine="900"/>
        <w:jc w:val="center"/>
        <w:rPr>
          <w:color w:val="000000"/>
          <w:sz w:val="28"/>
          <w:szCs w:val="28"/>
        </w:rPr>
      </w:pPr>
    </w:p>
    <w:p w:rsidR="00384853" w:rsidRDefault="00384853" w:rsidP="00384853">
      <w:pPr>
        <w:ind w:firstLine="900"/>
        <w:jc w:val="center"/>
        <w:rPr>
          <w:b/>
          <w:bCs/>
          <w:sz w:val="28"/>
          <w:szCs w:val="28"/>
        </w:rPr>
      </w:pPr>
      <w:r>
        <w:rPr>
          <w:b/>
          <w:bCs/>
          <w:sz w:val="28"/>
          <w:szCs w:val="28"/>
        </w:rPr>
        <w:t>МУНИЦИПАЛЬНЫЙ ПРАВОВОЙ АКТ</w:t>
      </w:r>
    </w:p>
    <w:p w:rsidR="00384853" w:rsidRDefault="00384853" w:rsidP="00384853">
      <w:pPr>
        <w:jc w:val="center"/>
        <w:rPr>
          <w:sz w:val="28"/>
          <w:szCs w:val="28"/>
        </w:rPr>
      </w:pPr>
      <w:r>
        <w:rPr>
          <w:sz w:val="28"/>
          <w:szCs w:val="28"/>
        </w:rPr>
        <w:t>О ВНЕСЕНИИ ИЗМЕНЕНИЙ   В УСТАВ</w:t>
      </w:r>
    </w:p>
    <w:p w:rsidR="00384853" w:rsidRDefault="00384853" w:rsidP="00384853">
      <w:pPr>
        <w:jc w:val="center"/>
        <w:rPr>
          <w:sz w:val="28"/>
          <w:szCs w:val="28"/>
        </w:rPr>
      </w:pPr>
      <w:r>
        <w:rPr>
          <w:sz w:val="28"/>
          <w:szCs w:val="28"/>
        </w:rPr>
        <w:t>ШАЙДУРОВСКОГО  СЕЛЬСОВЕТА СУЗУНСКОГО РАЙОНА НОВОСИБИРСКОЙ ОБЛАСТИ</w:t>
      </w:r>
    </w:p>
    <w:p w:rsidR="00384853" w:rsidRDefault="00384853" w:rsidP="00384853">
      <w:pPr>
        <w:jc w:val="center"/>
        <w:rPr>
          <w:sz w:val="28"/>
          <w:szCs w:val="28"/>
        </w:rPr>
      </w:pPr>
    </w:p>
    <w:p w:rsidR="00384853" w:rsidRDefault="00384853" w:rsidP="00384853">
      <w:pPr>
        <w:ind w:firstLine="900"/>
        <w:rPr>
          <w:sz w:val="6"/>
          <w:szCs w:val="6"/>
        </w:rPr>
      </w:pPr>
    </w:p>
    <w:p w:rsidR="00384853" w:rsidRDefault="00384853" w:rsidP="00384853">
      <w:pPr>
        <w:numPr>
          <w:ilvl w:val="0"/>
          <w:numId w:val="9"/>
        </w:numPr>
        <w:ind w:left="567" w:firstLine="567"/>
        <w:jc w:val="both"/>
        <w:rPr>
          <w:b/>
          <w:sz w:val="28"/>
          <w:szCs w:val="28"/>
        </w:rPr>
      </w:pPr>
      <w:r>
        <w:rPr>
          <w:b/>
          <w:sz w:val="28"/>
          <w:szCs w:val="28"/>
        </w:rPr>
        <w:t xml:space="preserve">В статье 5 «Вопросы местного значения  Шайдуровского сельсовета»: </w:t>
      </w:r>
    </w:p>
    <w:p w:rsidR="00384853" w:rsidRDefault="00384853" w:rsidP="00384853">
      <w:pPr>
        <w:ind w:firstLine="567"/>
        <w:jc w:val="both"/>
        <w:rPr>
          <w:b/>
          <w:sz w:val="28"/>
          <w:szCs w:val="28"/>
        </w:rPr>
      </w:pPr>
      <w:r>
        <w:rPr>
          <w:b/>
          <w:sz w:val="28"/>
          <w:szCs w:val="28"/>
        </w:rPr>
        <w:t xml:space="preserve">Пункт 4 Части 1 изложить в следующей редакции: </w:t>
      </w:r>
    </w:p>
    <w:p w:rsidR="00384853" w:rsidRDefault="00384853" w:rsidP="00384853">
      <w:pPr>
        <w:ind w:firstLine="567"/>
        <w:jc w:val="both"/>
        <w:rPr>
          <w:sz w:val="28"/>
          <w:szCs w:val="28"/>
        </w:rPr>
      </w:pPr>
      <w:r>
        <w:rPr>
          <w:sz w:val="28"/>
          <w:szCs w:val="28"/>
        </w:rPr>
        <w:t>1.1"4)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384853" w:rsidRDefault="00384853" w:rsidP="00384853">
      <w:pPr>
        <w:ind w:firstLine="709"/>
        <w:jc w:val="both"/>
        <w:rPr>
          <w:sz w:val="28"/>
          <w:szCs w:val="28"/>
        </w:rPr>
      </w:pPr>
      <w:r>
        <w:rPr>
          <w:sz w:val="28"/>
          <w:szCs w:val="28"/>
        </w:rPr>
        <w:t>1.2 пункт 34 части 1 исключить.</w:t>
      </w:r>
    </w:p>
    <w:p w:rsidR="00384853" w:rsidRDefault="00384853" w:rsidP="00384853">
      <w:pPr>
        <w:ind w:firstLine="709"/>
        <w:jc w:val="both"/>
        <w:rPr>
          <w:sz w:val="28"/>
          <w:szCs w:val="28"/>
        </w:rPr>
      </w:pPr>
    </w:p>
    <w:p w:rsidR="00384853" w:rsidRDefault="00384853" w:rsidP="00384853">
      <w:pPr>
        <w:ind w:firstLine="709"/>
        <w:jc w:val="both"/>
        <w:rPr>
          <w:b/>
          <w:sz w:val="28"/>
          <w:szCs w:val="28"/>
        </w:rPr>
      </w:pPr>
      <w:r>
        <w:rPr>
          <w:b/>
          <w:sz w:val="28"/>
          <w:szCs w:val="28"/>
        </w:rPr>
        <w:t>2. В статью 6 «Права органов местного самоуправления поселения на решение вопросов, не отнесенных к вопросам местного значения поселения»:</w:t>
      </w:r>
    </w:p>
    <w:p w:rsidR="00384853" w:rsidRDefault="00384853" w:rsidP="00384853">
      <w:pPr>
        <w:ind w:firstLine="709"/>
        <w:jc w:val="both"/>
        <w:rPr>
          <w:sz w:val="28"/>
          <w:szCs w:val="28"/>
        </w:rPr>
      </w:pPr>
      <w:r>
        <w:rPr>
          <w:sz w:val="28"/>
          <w:szCs w:val="28"/>
        </w:rPr>
        <w:t>Часть 1 дополнить пунктом 14 следующего содержания:</w:t>
      </w:r>
    </w:p>
    <w:p w:rsidR="00384853" w:rsidRDefault="00384853" w:rsidP="00384853">
      <w:pPr>
        <w:ind w:firstLine="709"/>
        <w:jc w:val="both"/>
        <w:rPr>
          <w:sz w:val="28"/>
          <w:szCs w:val="28"/>
        </w:rPr>
      </w:pPr>
      <w:r>
        <w:rPr>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84853" w:rsidRDefault="00384853" w:rsidP="00384853">
      <w:pPr>
        <w:ind w:firstLine="709"/>
        <w:jc w:val="both"/>
        <w:rPr>
          <w:sz w:val="28"/>
          <w:szCs w:val="28"/>
        </w:rPr>
      </w:pPr>
    </w:p>
    <w:p w:rsidR="00384853" w:rsidRDefault="00384853" w:rsidP="00384853">
      <w:pPr>
        <w:ind w:firstLine="709"/>
        <w:jc w:val="both"/>
        <w:rPr>
          <w:b/>
          <w:sz w:val="28"/>
          <w:szCs w:val="28"/>
        </w:rPr>
      </w:pPr>
      <w:r>
        <w:rPr>
          <w:b/>
          <w:sz w:val="28"/>
          <w:szCs w:val="28"/>
        </w:rPr>
        <w:t>3. Статью 22 «Основные гарантии деятельности депутата Совета депутатов, Главы муниципального образования»:</w:t>
      </w:r>
    </w:p>
    <w:p w:rsidR="00384853" w:rsidRDefault="00384853" w:rsidP="00384853">
      <w:pPr>
        <w:ind w:firstLine="709"/>
        <w:jc w:val="both"/>
        <w:rPr>
          <w:sz w:val="28"/>
          <w:szCs w:val="28"/>
        </w:rPr>
      </w:pPr>
      <w:r>
        <w:rPr>
          <w:sz w:val="28"/>
          <w:szCs w:val="28"/>
        </w:rPr>
        <w:t>Дополнить частью 3 следующего содержания:</w:t>
      </w:r>
    </w:p>
    <w:p w:rsidR="00384853" w:rsidRDefault="00384853" w:rsidP="00384853">
      <w:pPr>
        <w:ind w:firstLine="709"/>
        <w:jc w:val="both"/>
        <w:rPr>
          <w:b/>
          <w:sz w:val="28"/>
          <w:szCs w:val="28"/>
        </w:rPr>
      </w:pPr>
      <w:r>
        <w:rPr>
          <w:sz w:val="28"/>
          <w:szCs w:val="28"/>
        </w:rPr>
        <w:t>«3.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384853" w:rsidRDefault="00384853" w:rsidP="00384853">
      <w:pPr>
        <w:ind w:firstLine="567"/>
        <w:jc w:val="both"/>
        <w:rPr>
          <w:b/>
          <w:sz w:val="28"/>
          <w:szCs w:val="28"/>
        </w:rPr>
      </w:pPr>
    </w:p>
    <w:p w:rsidR="00384853" w:rsidRDefault="00384853" w:rsidP="00384853">
      <w:pPr>
        <w:ind w:firstLine="720"/>
        <w:jc w:val="both"/>
        <w:rPr>
          <w:b/>
          <w:color w:val="000000" w:themeColor="text1"/>
          <w:sz w:val="28"/>
          <w:szCs w:val="28"/>
        </w:rPr>
      </w:pPr>
      <w:r>
        <w:rPr>
          <w:b/>
          <w:sz w:val="28"/>
          <w:szCs w:val="28"/>
        </w:rPr>
        <w:t>4.</w:t>
      </w:r>
      <w:r>
        <w:rPr>
          <w:b/>
          <w:color w:val="FF0000"/>
          <w:sz w:val="28"/>
          <w:szCs w:val="28"/>
        </w:rPr>
        <w:t xml:space="preserve">  </w:t>
      </w:r>
      <w:r>
        <w:rPr>
          <w:b/>
          <w:color w:val="000000" w:themeColor="text1"/>
          <w:sz w:val="28"/>
          <w:szCs w:val="28"/>
        </w:rPr>
        <w:t>В статье  29 "Удаление главы поселения в отставку"</w:t>
      </w:r>
    </w:p>
    <w:p w:rsidR="00384853" w:rsidRDefault="00384853" w:rsidP="00384853">
      <w:pPr>
        <w:ind w:firstLine="851"/>
        <w:jc w:val="both"/>
        <w:rPr>
          <w:b/>
          <w:color w:val="000000" w:themeColor="text1"/>
          <w:sz w:val="28"/>
          <w:szCs w:val="28"/>
        </w:rPr>
      </w:pPr>
      <w:r>
        <w:rPr>
          <w:b/>
          <w:color w:val="000000" w:themeColor="text1"/>
          <w:sz w:val="28"/>
          <w:szCs w:val="28"/>
        </w:rPr>
        <w:t xml:space="preserve">Пункт 4 части 2 изложить в новой редакции: </w:t>
      </w:r>
    </w:p>
    <w:p w:rsidR="00384853" w:rsidRDefault="00384853" w:rsidP="00384853">
      <w:pPr>
        <w:ind w:firstLine="851"/>
        <w:jc w:val="both"/>
        <w:rPr>
          <w:b/>
          <w:color w:val="000000" w:themeColor="text1"/>
          <w:sz w:val="28"/>
          <w:szCs w:val="28"/>
        </w:rPr>
      </w:pPr>
    </w:p>
    <w:p w:rsidR="00384853" w:rsidRDefault="00384853" w:rsidP="00384853">
      <w:pPr>
        <w:tabs>
          <w:tab w:val="left" w:pos="720"/>
        </w:tabs>
        <w:ind w:firstLine="709"/>
        <w:jc w:val="both"/>
        <w:rPr>
          <w:color w:val="000000" w:themeColor="text1"/>
          <w:sz w:val="28"/>
          <w:szCs w:val="28"/>
        </w:rPr>
      </w:pPr>
      <w:r>
        <w:rPr>
          <w:color w:val="000000" w:themeColor="text1"/>
          <w:sz w:val="28"/>
          <w:szCs w:val="28"/>
        </w:rPr>
        <w:lastRenderedPageBreak/>
        <w:t>4) несоблюдение ограничений и запретов и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84853" w:rsidRDefault="00384853" w:rsidP="00384853">
      <w:pPr>
        <w:ind w:firstLine="567"/>
        <w:jc w:val="both"/>
        <w:rPr>
          <w:b/>
          <w:sz w:val="28"/>
          <w:szCs w:val="28"/>
        </w:rPr>
      </w:pPr>
      <w:r>
        <w:rPr>
          <w:b/>
          <w:sz w:val="28"/>
          <w:szCs w:val="28"/>
        </w:rPr>
        <w:t>5. В статье 32 «Полномочия администрации»</w:t>
      </w:r>
    </w:p>
    <w:p w:rsidR="00384853" w:rsidRDefault="00384853" w:rsidP="00384853">
      <w:pPr>
        <w:ind w:firstLine="567"/>
        <w:jc w:val="both"/>
        <w:rPr>
          <w:b/>
          <w:sz w:val="28"/>
          <w:szCs w:val="28"/>
        </w:rPr>
      </w:pPr>
      <w:r>
        <w:rPr>
          <w:b/>
          <w:sz w:val="28"/>
          <w:szCs w:val="28"/>
        </w:rPr>
        <w:t xml:space="preserve"> 5.1. Пункт 5 Части 1 изложить в следующей редакции: </w:t>
      </w:r>
    </w:p>
    <w:p w:rsidR="00384853" w:rsidRDefault="00384853" w:rsidP="00384853">
      <w:pPr>
        <w:ind w:firstLine="567"/>
        <w:jc w:val="both"/>
        <w:rPr>
          <w:sz w:val="28"/>
          <w:szCs w:val="28"/>
        </w:rPr>
      </w:pPr>
      <w:r>
        <w:rPr>
          <w:sz w:val="28"/>
          <w:szCs w:val="28"/>
        </w:rPr>
        <w:t>"5)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384853" w:rsidRDefault="00384853" w:rsidP="00384853">
      <w:pPr>
        <w:jc w:val="both"/>
        <w:rPr>
          <w:b/>
          <w:sz w:val="28"/>
          <w:szCs w:val="28"/>
        </w:rPr>
      </w:pPr>
      <w:r>
        <w:rPr>
          <w:b/>
          <w:sz w:val="28"/>
          <w:szCs w:val="28"/>
        </w:rPr>
        <w:t xml:space="preserve">       5.2. Пункт 42 части 1 исключить.</w:t>
      </w:r>
    </w:p>
    <w:p w:rsidR="00384853" w:rsidRDefault="00384853" w:rsidP="00384853">
      <w:pPr>
        <w:jc w:val="both"/>
        <w:rPr>
          <w:b/>
          <w:sz w:val="28"/>
          <w:szCs w:val="28"/>
        </w:rPr>
      </w:pPr>
      <w:r>
        <w:rPr>
          <w:b/>
          <w:sz w:val="28"/>
          <w:szCs w:val="28"/>
        </w:rPr>
        <w:t xml:space="preserve">       5.3</w:t>
      </w:r>
      <w:r>
        <w:rPr>
          <w:sz w:val="28"/>
          <w:szCs w:val="28"/>
        </w:rPr>
        <w:t xml:space="preserve">  </w:t>
      </w:r>
      <w:r>
        <w:rPr>
          <w:b/>
          <w:sz w:val="28"/>
          <w:szCs w:val="28"/>
        </w:rPr>
        <w:t>Пункт 52 Части 1  исключить.</w:t>
      </w:r>
    </w:p>
    <w:p w:rsidR="00384853" w:rsidRDefault="00384853" w:rsidP="00384853">
      <w:pPr>
        <w:jc w:val="both"/>
        <w:rPr>
          <w:b/>
          <w:sz w:val="28"/>
          <w:szCs w:val="28"/>
        </w:rPr>
      </w:pPr>
      <w:r>
        <w:rPr>
          <w:rFonts w:eastAsia="Calibri"/>
          <w:sz w:val="28"/>
          <w:szCs w:val="28"/>
          <w:lang w:eastAsia="en-US"/>
        </w:rPr>
        <w:t xml:space="preserve">       </w:t>
      </w:r>
      <w:r>
        <w:rPr>
          <w:rFonts w:eastAsia="Calibri"/>
          <w:b/>
          <w:sz w:val="28"/>
          <w:szCs w:val="28"/>
          <w:lang w:eastAsia="en-US"/>
        </w:rPr>
        <w:t>5.4</w:t>
      </w:r>
      <w:r>
        <w:rPr>
          <w:rFonts w:eastAsia="Calibri"/>
          <w:sz w:val="28"/>
          <w:szCs w:val="28"/>
          <w:lang w:eastAsia="en-US"/>
        </w:rPr>
        <w:t>. дополнить пунктом 64.1 следующего содержания:</w:t>
      </w:r>
    </w:p>
    <w:p w:rsidR="00384853" w:rsidRDefault="00384853" w:rsidP="00384853">
      <w:pPr>
        <w:jc w:val="both"/>
        <w:rPr>
          <w:b/>
          <w:sz w:val="28"/>
          <w:szCs w:val="28"/>
        </w:rPr>
      </w:pPr>
      <w:r>
        <w:rPr>
          <w:b/>
          <w:sz w:val="28"/>
          <w:szCs w:val="28"/>
        </w:rPr>
        <w:t xml:space="preserve">    </w:t>
      </w:r>
      <w:r>
        <w:rPr>
          <w:rFonts w:eastAsia="Calibri"/>
          <w:sz w:val="28"/>
          <w:szCs w:val="28"/>
          <w:lang w:eastAsia="en-US"/>
        </w:rPr>
        <w:t xml:space="preserve"> «64.1)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84853" w:rsidRDefault="00384853" w:rsidP="00384853">
      <w:pPr>
        <w:ind w:firstLine="567"/>
        <w:jc w:val="both"/>
        <w:rPr>
          <w:b/>
          <w:sz w:val="28"/>
          <w:szCs w:val="28"/>
        </w:rPr>
      </w:pPr>
      <w:r>
        <w:rPr>
          <w:b/>
          <w:sz w:val="28"/>
          <w:szCs w:val="28"/>
        </w:rPr>
        <w:t>6. В статье 44 "Внесение изменений и дополнений в Устав"</w:t>
      </w:r>
    </w:p>
    <w:p w:rsidR="00384853" w:rsidRDefault="00384853" w:rsidP="00384853">
      <w:pPr>
        <w:ind w:firstLine="567"/>
        <w:jc w:val="both"/>
        <w:rPr>
          <w:b/>
          <w:sz w:val="28"/>
          <w:szCs w:val="28"/>
        </w:rPr>
      </w:pPr>
      <w:r>
        <w:rPr>
          <w:b/>
          <w:sz w:val="28"/>
          <w:szCs w:val="28"/>
        </w:rPr>
        <w:t>Часть 1 изложить в следующей редакции:</w:t>
      </w:r>
    </w:p>
    <w:p w:rsidR="00384853" w:rsidRDefault="00384853" w:rsidP="00384853">
      <w:pPr>
        <w:ind w:firstLine="567"/>
        <w:jc w:val="both"/>
        <w:rPr>
          <w:b/>
          <w:sz w:val="28"/>
          <w:szCs w:val="28"/>
        </w:rPr>
      </w:pPr>
    </w:p>
    <w:p w:rsidR="00384853" w:rsidRDefault="00384853" w:rsidP="00384853">
      <w:pPr>
        <w:ind w:firstLine="567"/>
        <w:jc w:val="both"/>
        <w:rPr>
          <w:sz w:val="28"/>
          <w:szCs w:val="28"/>
        </w:rPr>
      </w:pPr>
      <w:r>
        <w:rPr>
          <w:sz w:val="28"/>
          <w:szCs w:val="28"/>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384853" w:rsidRDefault="00384853" w:rsidP="00384853">
      <w:pPr>
        <w:ind w:firstLine="567"/>
        <w:jc w:val="both"/>
        <w:rPr>
          <w:sz w:val="28"/>
          <w:szCs w:val="28"/>
        </w:rPr>
      </w:pPr>
    </w:p>
    <w:p w:rsidR="00384853" w:rsidRDefault="00384853" w:rsidP="00384853">
      <w:pPr>
        <w:suppressAutoHyphens/>
        <w:rPr>
          <w:sz w:val="28"/>
          <w:szCs w:val="28"/>
        </w:rPr>
      </w:pPr>
      <w:r>
        <w:rPr>
          <w:sz w:val="28"/>
          <w:szCs w:val="28"/>
        </w:rPr>
        <w:t>Председатель Совета депутатов                          Глава Шайдуровского  сельсовета</w:t>
      </w:r>
    </w:p>
    <w:p w:rsidR="00384853" w:rsidRDefault="00384853" w:rsidP="00384853">
      <w:pPr>
        <w:suppressAutoHyphens/>
        <w:rPr>
          <w:sz w:val="28"/>
          <w:szCs w:val="28"/>
        </w:rPr>
      </w:pPr>
      <w:r>
        <w:rPr>
          <w:sz w:val="28"/>
          <w:szCs w:val="28"/>
        </w:rPr>
        <w:t>Шайдуровского  сельсовета                                 Сузунского района</w:t>
      </w:r>
    </w:p>
    <w:p w:rsidR="00384853" w:rsidRDefault="00384853" w:rsidP="00384853">
      <w:pPr>
        <w:suppressAutoHyphens/>
        <w:rPr>
          <w:sz w:val="28"/>
          <w:szCs w:val="28"/>
        </w:rPr>
      </w:pPr>
      <w:r>
        <w:rPr>
          <w:sz w:val="28"/>
          <w:szCs w:val="28"/>
        </w:rPr>
        <w:t>Сузунского района                                               Новосибирской области</w:t>
      </w:r>
    </w:p>
    <w:p w:rsidR="00384853" w:rsidRDefault="00384853" w:rsidP="00384853">
      <w:pPr>
        <w:suppressAutoHyphens/>
        <w:rPr>
          <w:sz w:val="28"/>
          <w:szCs w:val="28"/>
        </w:rPr>
      </w:pPr>
      <w:r>
        <w:rPr>
          <w:sz w:val="28"/>
          <w:szCs w:val="28"/>
        </w:rPr>
        <w:t>Новосибирской области</w:t>
      </w:r>
    </w:p>
    <w:p w:rsidR="00384853" w:rsidRDefault="00384853" w:rsidP="00384853">
      <w:pPr>
        <w:suppressAutoHyphens/>
        <w:rPr>
          <w:sz w:val="28"/>
          <w:szCs w:val="28"/>
        </w:rPr>
      </w:pPr>
      <w:r>
        <w:rPr>
          <w:sz w:val="28"/>
          <w:szCs w:val="28"/>
        </w:rPr>
        <w:t xml:space="preserve">                                                        </w:t>
      </w:r>
    </w:p>
    <w:p w:rsidR="00B25BE4" w:rsidRDefault="00384853" w:rsidP="00384853">
      <w:pPr>
        <w:suppressAutoHyphens/>
        <w:rPr>
          <w:spacing w:val="2"/>
          <w:sz w:val="28"/>
          <w:szCs w:val="28"/>
        </w:rPr>
      </w:pPr>
      <w:r>
        <w:rPr>
          <w:sz w:val="28"/>
          <w:szCs w:val="28"/>
        </w:rPr>
        <w:t xml:space="preserve">_____________Ю.А. Жеребненко                                            ___________Д.Г. Сизов   </w:t>
      </w:r>
      <w:r w:rsidR="00B25BE4" w:rsidRPr="0035485C">
        <w:rPr>
          <w:spacing w:val="2"/>
          <w:sz w:val="28"/>
          <w:szCs w:val="28"/>
        </w:rPr>
        <w:t xml:space="preserve"> </w:t>
      </w:r>
    </w:p>
    <w:p w:rsidR="00B25BE4" w:rsidRDefault="00B25BE4" w:rsidP="00B25BE4">
      <w:pPr>
        <w:shd w:val="clear" w:color="auto" w:fill="FFFFFF"/>
        <w:jc w:val="right"/>
        <w:textAlignment w:val="baseline"/>
        <w:outlineLvl w:val="2"/>
        <w:rPr>
          <w:spacing w:val="2"/>
          <w:sz w:val="28"/>
          <w:szCs w:val="28"/>
        </w:rPr>
      </w:pPr>
    </w:p>
    <w:p w:rsidR="00320083" w:rsidRDefault="00320083" w:rsidP="00B7074E">
      <w:pPr>
        <w:ind w:left="4678"/>
        <w:rPr>
          <w:sz w:val="28"/>
          <w:szCs w:val="28"/>
        </w:rPr>
      </w:pPr>
    </w:p>
    <w:p w:rsidR="00320083" w:rsidRDefault="00320083" w:rsidP="00B7074E">
      <w:pPr>
        <w:ind w:left="4678"/>
        <w:rPr>
          <w:sz w:val="28"/>
          <w:szCs w:val="28"/>
        </w:rPr>
      </w:pPr>
    </w:p>
    <w:p w:rsidR="00320083" w:rsidRDefault="00320083" w:rsidP="00B7074E">
      <w:pPr>
        <w:ind w:left="4678"/>
        <w:rPr>
          <w:sz w:val="28"/>
          <w:szCs w:val="28"/>
        </w:rPr>
      </w:pPr>
    </w:p>
    <w:p w:rsidR="00320083" w:rsidRDefault="00320083" w:rsidP="00B7074E">
      <w:pPr>
        <w:ind w:left="4678"/>
        <w:rPr>
          <w:sz w:val="28"/>
          <w:szCs w:val="28"/>
        </w:rPr>
      </w:pPr>
    </w:p>
    <w:p w:rsidR="00320083" w:rsidRDefault="00320083" w:rsidP="00320083">
      <w:pPr>
        <w:keepNext/>
        <w:overflowPunct w:val="0"/>
        <w:autoSpaceDE w:val="0"/>
        <w:autoSpaceDN w:val="0"/>
        <w:adjustRightInd w:val="0"/>
        <w:jc w:val="center"/>
        <w:outlineLvl w:val="1"/>
        <w:rPr>
          <w:sz w:val="28"/>
          <w:szCs w:val="28"/>
        </w:rPr>
      </w:pPr>
      <w:r>
        <w:rPr>
          <w:sz w:val="28"/>
          <w:szCs w:val="28"/>
        </w:rPr>
        <w:t xml:space="preserve">АДМИНИСТРАЦИЯ </w:t>
      </w:r>
    </w:p>
    <w:p w:rsidR="00320083" w:rsidRDefault="00320083" w:rsidP="00320083">
      <w:pPr>
        <w:keepNext/>
        <w:overflowPunct w:val="0"/>
        <w:autoSpaceDE w:val="0"/>
        <w:autoSpaceDN w:val="0"/>
        <w:adjustRightInd w:val="0"/>
        <w:jc w:val="center"/>
        <w:outlineLvl w:val="1"/>
        <w:rPr>
          <w:sz w:val="28"/>
          <w:szCs w:val="28"/>
        </w:rPr>
      </w:pPr>
      <w:r>
        <w:rPr>
          <w:sz w:val="28"/>
          <w:szCs w:val="28"/>
        </w:rPr>
        <w:t xml:space="preserve">ШАЙДУРОВСКОГО СЕЛЬСОВЕТА </w:t>
      </w:r>
    </w:p>
    <w:p w:rsidR="00320083" w:rsidRDefault="00320083" w:rsidP="00320083">
      <w:pPr>
        <w:keepNext/>
        <w:overflowPunct w:val="0"/>
        <w:autoSpaceDE w:val="0"/>
        <w:autoSpaceDN w:val="0"/>
        <w:adjustRightInd w:val="0"/>
        <w:jc w:val="center"/>
        <w:outlineLvl w:val="1"/>
        <w:rPr>
          <w:sz w:val="28"/>
          <w:szCs w:val="28"/>
        </w:rPr>
      </w:pPr>
      <w:r>
        <w:rPr>
          <w:sz w:val="28"/>
          <w:szCs w:val="28"/>
        </w:rPr>
        <w:t>Сузунского района  Новосибирской области</w:t>
      </w:r>
    </w:p>
    <w:p w:rsidR="00320083" w:rsidRDefault="00320083" w:rsidP="00320083">
      <w:pPr>
        <w:jc w:val="center"/>
        <w:rPr>
          <w:sz w:val="28"/>
          <w:szCs w:val="28"/>
        </w:rPr>
      </w:pPr>
    </w:p>
    <w:p w:rsidR="00320083" w:rsidRDefault="00320083" w:rsidP="00320083">
      <w:pPr>
        <w:jc w:val="center"/>
        <w:rPr>
          <w:sz w:val="28"/>
          <w:szCs w:val="28"/>
        </w:rPr>
      </w:pPr>
      <w:r>
        <w:rPr>
          <w:sz w:val="28"/>
          <w:szCs w:val="28"/>
        </w:rPr>
        <w:t xml:space="preserve">ПОСТАНОВЛЕНИЕ </w:t>
      </w:r>
    </w:p>
    <w:p w:rsidR="00320083" w:rsidRDefault="00320083" w:rsidP="00320083">
      <w:pPr>
        <w:jc w:val="center"/>
        <w:rPr>
          <w:sz w:val="28"/>
          <w:szCs w:val="28"/>
        </w:rPr>
      </w:pPr>
      <w:r>
        <w:rPr>
          <w:sz w:val="28"/>
          <w:szCs w:val="28"/>
        </w:rPr>
        <w:t>с.Шайдурово</w:t>
      </w:r>
    </w:p>
    <w:p w:rsidR="00320083" w:rsidRDefault="00320083" w:rsidP="00320083">
      <w:pPr>
        <w:jc w:val="center"/>
        <w:rPr>
          <w:sz w:val="28"/>
          <w:szCs w:val="28"/>
        </w:rPr>
      </w:pPr>
    </w:p>
    <w:p w:rsidR="00320083" w:rsidRDefault="00320083" w:rsidP="00320083">
      <w:pPr>
        <w:rPr>
          <w:sz w:val="28"/>
          <w:szCs w:val="28"/>
        </w:rPr>
      </w:pPr>
      <w:r>
        <w:rPr>
          <w:sz w:val="28"/>
          <w:szCs w:val="28"/>
        </w:rPr>
        <w:t xml:space="preserve">от 17.10.2017                                         </w:t>
      </w:r>
      <w:r>
        <w:rPr>
          <w:sz w:val="28"/>
          <w:szCs w:val="28"/>
        </w:rPr>
        <w:tab/>
        <w:t xml:space="preserve">     </w:t>
      </w:r>
      <w:r>
        <w:rPr>
          <w:sz w:val="28"/>
          <w:szCs w:val="28"/>
        </w:rPr>
        <w:tab/>
        <w:t xml:space="preserve">                                    № 121</w:t>
      </w:r>
    </w:p>
    <w:p w:rsidR="00320083" w:rsidRDefault="00320083" w:rsidP="00320083">
      <w:pPr>
        <w:jc w:val="center"/>
        <w:rPr>
          <w:sz w:val="28"/>
          <w:szCs w:val="28"/>
        </w:rPr>
      </w:pPr>
    </w:p>
    <w:p w:rsidR="00320083" w:rsidRDefault="00320083" w:rsidP="00320083">
      <w:pPr>
        <w:rPr>
          <w:sz w:val="28"/>
          <w:szCs w:val="28"/>
        </w:rPr>
      </w:pPr>
    </w:p>
    <w:p w:rsidR="00320083" w:rsidRDefault="00320083" w:rsidP="00320083">
      <w:pPr>
        <w:rPr>
          <w:bCs/>
          <w:sz w:val="28"/>
          <w:szCs w:val="28"/>
        </w:rPr>
      </w:pPr>
      <w:r>
        <w:rPr>
          <w:sz w:val="28"/>
          <w:szCs w:val="20"/>
        </w:rPr>
        <w:t>О внесении изменений в постановление администрации   Шайдуровского сельсовета Сузунского района Новосибирской области от 17.06.2014 № 82</w:t>
      </w:r>
      <w:r>
        <w:rPr>
          <w:color w:val="000000"/>
          <w:sz w:val="28"/>
          <w:szCs w:val="28"/>
        </w:rPr>
        <w:t xml:space="preserve"> "</w:t>
      </w:r>
      <w:r>
        <w:rPr>
          <w:sz w:val="28"/>
          <w:szCs w:val="28"/>
        </w:rPr>
        <w:t xml:space="preserve">Об утверждении Положения об организации ритуальных услуг и содержании мест захоронения на территории  Шайдуровского сельсовета Сузунского района Новосибирской области" </w:t>
      </w:r>
    </w:p>
    <w:p w:rsidR="00320083" w:rsidRDefault="00320083" w:rsidP="00320083">
      <w:pPr>
        <w:rPr>
          <w:sz w:val="28"/>
          <w:szCs w:val="28"/>
        </w:rPr>
      </w:pPr>
    </w:p>
    <w:p w:rsidR="00320083" w:rsidRDefault="00320083" w:rsidP="00320083">
      <w:pPr>
        <w:ind w:firstLine="567"/>
        <w:jc w:val="both"/>
        <w:rPr>
          <w:sz w:val="28"/>
          <w:szCs w:val="28"/>
        </w:rPr>
      </w:pPr>
      <w:r>
        <w:rPr>
          <w:sz w:val="28"/>
          <w:szCs w:val="28"/>
        </w:rPr>
        <w:t>В соответствии с Федеральным законом №131-ФЗ от 06.10.2003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320083" w:rsidRDefault="00320083" w:rsidP="00320083">
      <w:pPr>
        <w:ind w:firstLine="567"/>
        <w:jc w:val="both"/>
        <w:rPr>
          <w:sz w:val="28"/>
          <w:szCs w:val="28"/>
        </w:rPr>
      </w:pPr>
    </w:p>
    <w:p w:rsidR="00320083" w:rsidRDefault="00320083" w:rsidP="00320083">
      <w:pPr>
        <w:jc w:val="both"/>
        <w:rPr>
          <w:sz w:val="28"/>
          <w:szCs w:val="28"/>
        </w:rPr>
      </w:pPr>
      <w:r>
        <w:rPr>
          <w:sz w:val="28"/>
          <w:szCs w:val="28"/>
        </w:rPr>
        <w:t>ПОСТАНОВЛЯЕТ:</w:t>
      </w:r>
    </w:p>
    <w:p w:rsidR="00320083" w:rsidRDefault="00320083" w:rsidP="00320083">
      <w:pPr>
        <w:jc w:val="both"/>
        <w:rPr>
          <w:b/>
          <w:sz w:val="28"/>
          <w:szCs w:val="28"/>
        </w:rPr>
      </w:pPr>
    </w:p>
    <w:p w:rsidR="00320083" w:rsidRDefault="00320083" w:rsidP="00320083">
      <w:pPr>
        <w:ind w:firstLine="567"/>
        <w:jc w:val="both"/>
        <w:rPr>
          <w:sz w:val="28"/>
          <w:szCs w:val="20"/>
        </w:rPr>
      </w:pPr>
      <w:r>
        <w:rPr>
          <w:sz w:val="28"/>
          <w:szCs w:val="20"/>
        </w:rPr>
        <w:t>1. Внести в постановление администрации  Шайдуровского сельсовета Сузунского района Новосибирской области от 17.06.2014и № 82</w:t>
      </w:r>
      <w:r>
        <w:rPr>
          <w:color w:val="000000"/>
          <w:sz w:val="28"/>
          <w:szCs w:val="28"/>
        </w:rPr>
        <w:t xml:space="preserve"> "</w:t>
      </w:r>
      <w:r>
        <w:rPr>
          <w:sz w:val="28"/>
          <w:szCs w:val="28"/>
        </w:rPr>
        <w:t xml:space="preserve">Об утверждении Положения об организации ритуальных услуг и содержании мест захоронения на территории   Шайдуровского сельсовета Сузунского района Новосибирской области" </w:t>
      </w:r>
      <w:r>
        <w:rPr>
          <w:sz w:val="28"/>
          <w:szCs w:val="20"/>
        </w:rPr>
        <w:t>следующие изменения:</w:t>
      </w:r>
    </w:p>
    <w:p w:rsidR="00320083" w:rsidRDefault="00320083" w:rsidP="00320083">
      <w:pPr>
        <w:ind w:firstLine="567"/>
        <w:jc w:val="both"/>
        <w:rPr>
          <w:sz w:val="28"/>
          <w:szCs w:val="28"/>
        </w:rPr>
      </w:pPr>
      <w:r>
        <w:rPr>
          <w:rFonts w:eastAsia="Calibri"/>
          <w:sz w:val="28"/>
          <w:szCs w:val="28"/>
          <w:lang w:eastAsia="en-US"/>
        </w:rPr>
        <w:t xml:space="preserve">1.1. В </w:t>
      </w:r>
      <w:r>
        <w:rPr>
          <w:rFonts w:eastAsia="Calibri"/>
          <w:sz w:val="28"/>
          <w:szCs w:val="28"/>
        </w:rPr>
        <w:t>Положение</w:t>
      </w:r>
      <w:r>
        <w:rPr>
          <w:sz w:val="28"/>
          <w:szCs w:val="28"/>
        </w:rPr>
        <w:t xml:space="preserve"> об организации ритуальных услуг и содержании мест захоронения на территории  Шайдуровского сельсовета Сузунского района Новосибирской области":</w:t>
      </w:r>
    </w:p>
    <w:p w:rsidR="00320083" w:rsidRDefault="00320083" w:rsidP="00320083">
      <w:pPr>
        <w:ind w:firstLine="567"/>
        <w:jc w:val="both"/>
        <w:rPr>
          <w:sz w:val="28"/>
          <w:szCs w:val="28"/>
        </w:rPr>
      </w:pPr>
      <w:r>
        <w:rPr>
          <w:rFonts w:eastAsia="Calibri"/>
          <w:sz w:val="28"/>
          <w:szCs w:val="28"/>
        </w:rPr>
        <w:t>1.1.1. Подпункт "о" пункта 1.2 изложить в следующей редакции:</w:t>
      </w:r>
    </w:p>
    <w:p w:rsidR="00320083" w:rsidRDefault="00320083" w:rsidP="00320083">
      <w:pPr>
        <w:pStyle w:val="a4"/>
        <w:spacing w:before="0" w:beforeAutospacing="0" w:after="0" w:afterAutospacing="0"/>
        <w:rPr>
          <w:color w:val="000000"/>
        </w:rPr>
      </w:pPr>
      <w:r>
        <w:rPr>
          <w:rFonts w:eastAsia="Calibri"/>
          <w:lang w:eastAsia="en-US"/>
        </w:rPr>
        <w:t>"о)</w:t>
      </w:r>
      <w:r>
        <w:rPr>
          <w:spacing w:val="-1"/>
        </w:rPr>
        <w:t xml:space="preserve">специализированная служба по вопросам похоронного дела - </w:t>
      </w:r>
      <w:r>
        <w:t>  организация, оказывающая услуги по погребению, предоставляемые согласно гарантированному перечню услуг по погребению.".</w:t>
      </w:r>
    </w:p>
    <w:p w:rsidR="00320083" w:rsidRDefault="00320083" w:rsidP="00320083">
      <w:pPr>
        <w:ind w:firstLine="567"/>
        <w:jc w:val="both"/>
        <w:rPr>
          <w:sz w:val="28"/>
          <w:szCs w:val="28"/>
        </w:rPr>
      </w:pPr>
      <w:r>
        <w:rPr>
          <w:color w:val="000000"/>
          <w:sz w:val="28"/>
          <w:szCs w:val="28"/>
          <w:shd w:val="clear" w:color="auto" w:fill="FFFFFF"/>
        </w:rPr>
        <w:t xml:space="preserve">2. </w:t>
      </w:r>
      <w:r>
        <w:rPr>
          <w:sz w:val="28"/>
          <w:szCs w:val="28"/>
        </w:rPr>
        <w:t>Опубликовать настоящее постановление в периодическом печатном издании "Шайдуровский вестник" и на официальном сайте администрации  Шайдуровского сельсовета Сузунского района Новосибирской области.</w:t>
      </w:r>
    </w:p>
    <w:p w:rsidR="00320083" w:rsidRDefault="00320083" w:rsidP="00320083">
      <w:pPr>
        <w:jc w:val="both"/>
        <w:rPr>
          <w:sz w:val="28"/>
          <w:szCs w:val="28"/>
        </w:rPr>
      </w:pPr>
    </w:p>
    <w:p w:rsidR="00320083" w:rsidRDefault="00320083" w:rsidP="00320083">
      <w:pPr>
        <w:jc w:val="both"/>
        <w:rPr>
          <w:sz w:val="28"/>
          <w:szCs w:val="28"/>
        </w:rPr>
      </w:pPr>
    </w:p>
    <w:p w:rsidR="00320083" w:rsidRDefault="00320083" w:rsidP="00320083">
      <w:pPr>
        <w:jc w:val="both"/>
        <w:rPr>
          <w:sz w:val="28"/>
          <w:szCs w:val="28"/>
        </w:rPr>
      </w:pPr>
      <w:r>
        <w:rPr>
          <w:sz w:val="28"/>
          <w:szCs w:val="28"/>
        </w:rPr>
        <w:t xml:space="preserve">Глава  Шайдуровского сельсовета </w:t>
      </w:r>
    </w:p>
    <w:p w:rsidR="00320083" w:rsidRDefault="00320083" w:rsidP="00320083">
      <w:pPr>
        <w:jc w:val="both"/>
        <w:rPr>
          <w:rFonts w:eastAsia="Calibri"/>
          <w:sz w:val="28"/>
          <w:szCs w:val="28"/>
          <w:lang w:eastAsia="en-US"/>
        </w:rPr>
      </w:pPr>
      <w:r>
        <w:rPr>
          <w:sz w:val="28"/>
          <w:szCs w:val="28"/>
        </w:rPr>
        <w:t xml:space="preserve">Сузунского района Новосибирской области                                        Д.Г.Сизов     </w:t>
      </w:r>
      <w:r>
        <w:rPr>
          <w:rFonts w:eastAsia="Calibri"/>
          <w:sz w:val="28"/>
          <w:szCs w:val="28"/>
          <w:lang w:eastAsia="en-US"/>
        </w:rPr>
        <w:t xml:space="preserve">  </w:t>
      </w:r>
    </w:p>
    <w:p w:rsidR="00320083" w:rsidRDefault="00320083" w:rsidP="00320083">
      <w:pPr>
        <w:jc w:val="both"/>
        <w:rPr>
          <w:sz w:val="28"/>
          <w:szCs w:val="28"/>
        </w:rPr>
      </w:pPr>
    </w:p>
    <w:p w:rsidR="00320083" w:rsidRDefault="00320083" w:rsidP="00320083">
      <w:pPr>
        <w:rPr>
          <w:rFonts w:ascii="Calibri" w:hAnsi="Calibri"/>
          <w:sz w:val="22"/>
          <w:szCs w:val="22"/>
        </w:rPr>
      </w:pPr>
    </w:p>
    <w:p w:rsidR="00320083" w:rsidRDefault="00320083" w:rsidP="00B7074E">
      <w:pPr>
        <w:ind w:left="4678"/>
        <w:rPr>
          <w:sz w:val="28"/>
          <w:szCs w:val="28"/>
        </w:rPr>
      </w:pPr>
    </w:p>
    <w:p w:rsidR="00320083" w:rsidRDefault="00320083" w:rsidP="00B7074E">
      <w:pPr>
        <w:ind w:left="4678"/>
        <w:rPr>
          <w:sz w:val="28"/>
          <w:szCs w:val="28"/>
        </w:rPr>
      </w:pPr>
    </w:p>
    <w:p w:rsidR="00320083" w:rsidRDefault="00320083" w:rsidP="00B7074E">
      <w:pPr>
        <w:ind w:left="4678"/>
        <w:rPr>
          <w:sz w:val="28"/>
          <w:szCs w:val="28"/>
        </w:rPr>
      </w:pPr>
    </w:p>
    <w:p w:rsidR="00320083" w:rsidRPr="006E0C7A" w:rsidRDefault="00320083" w:rsidP="00320083">
      <w:pPr>
        <w:jc w:val="center"/>
        <w:rPr>
          <w:sz w:val="28"/>
          <w:szCs w:val="28"/>
        </w:rPr>
      </w:pPr>
      <w:r w:rsidRPr="006E0C7A">
        <w:rPr>
          <w:sz w:val="28"/>
          <w:szCs w:val="28"/>
        </w:rPr>
        <w:lastRenderedPageBreak/>
        <w:t>АДМИНИСТРАЦИЯ</w:t>
      </w:r>
    </w:p>
    <w:p w:rsidR="00320083" w:rsidRPr="006E0C7A" w:rsidRDefault="00320083" w:rsidP="00320083">
      <w:pPr>
        <w:jc w:val="center"/>
        <w:rPr>
          <w:sz w:val="28"/>
          <w:szCs w:val="28"/>
        </w:rPr>
      </w:pPr>
      <w:r w:rsidRPr="006E0C7A">
        <w:rPr>
          <w:sz w:val="28"/>
          <w:szCs w:val="28"/>
        </w:rPr>
        <w:t>ШАЙДУРОВСКОГО СЕЛЬСОВЕТА</w:t>
      </w:r>
    </w:p>
    <w:p w:rsidR="00320083" w:rsidRPr="006E0C7A" w:rsidRDefault="00320083" w:rsidP="00320083">
      <w:pPr>
        <w:jc w:val="center"/>
        <w:rPr>
          <w:sz w:val="28"/>
          <w:szCs w:val="28"/>
        </w:rPr>
      </w:pPr>
      <w:r w:rsidRPr="006E0C7A">
        <w:rPr>
          <w:sz w:val="28"/>
          <w:szCs w:val="28"/>
        </w:rPr>
        <w:t xml:space="preserve"> Сузунского района  Новосибирской области</w:t>
      </w:r>
    </w:p>
    <w:p w:rsidR="00320083" w:rsidRPr="006E0C7A" w:rsidRDefault="00320083" w:rsidP="00320083">
      <w:pPr>
        <w:jc w:val="center"/>
        <w:rPr>
          <w:sz w:val="28"/>
          <w:szCs w:val="28"/>
        </w:rPr>
      </w:pPr>
    </w:p>
    <w:p w:rsidR="00320083" w:rsidRPr="006E0C7A" w:rsidRDefault="00320083" w:rsidP="00320083">
      <w:pPr>
        <w:jc w:val="center"/>
        <w:rPr>
          <w:sz w:val="28"/>
          <w:szCs w:val="28"/>
        </w:rPr>
      </w:pPr>
      <w:r w:rsidRPr="006E0C7A">
        <w:rPr>
          <w:sz w:val="28"/>
          <w:szCs w:val="28"/>
        </w:rPr>
        <w:t>ПОСТАНОВЛЕНИЕ</w:t>
      </w:r>
    </w:p>
    <w:p w:rsidR="00320083" w:rsidRPr="006E0C7A" w:rsidRDefault="00320083" w:rsidP="00320083">
      <w:pPr>
        <w:jc w:val="center"/>
        <w:rPr>
          <w:sz w:val="28"/>
          <w:szCs w:val="28"/>
        </w:rPr>
      </w:pPr>
      <w:r w:rsidRPr="006E0C7A">
        <w:rPr>
          <w:sz w:val="28"/>
          <w:szCs w:val="28"/>
        </w:rPr>
        <w:t xml:space="preserve">с.Шайдурово  </w:t>
      </w:r>
    </w:p>
    <w:p w:rsidR="00320083" w:rsidRPr="006E0C7A" w:rsidRDefault="00320083" w:rsidP="00320083">
      <w:pPr>
        <w:jc w:val="center"/>
        <w:rPr>
          <w:sz w:val="28"/>
          <w:szCs w:val="28"/>
        </w:rPr>
      </w:pPr>
    </w:p>
    <w:p w:rsidR="00320083" w:rsidRPr="006E0C7A" w:rsidRDefault="00320083" w:rsidP="00320083">
      <w:pPr>
        <w:jc w:val="both"/>
        <w:rPr>
          <w:sz w:val="28"/>
          <w:szCs w:val="28"/>
        </w:rPr>
      </w:pPr>
      <w:r w:rsidRPr="006E0C7A">
        <w:rPr>
          <w:sz w:val="28"/>
          <w:szCs w:val="28"/>
        </w:rPr>
        <w:t xml:space="preserve">От 18.10.2017                                                                                           </w:t>
      </w:r>
      <w:r w:rsidR="006E0C7A" w:rsidRPr="006E0C7A">
        <w:rPr>
          <w:sz w:val="28"/>
          <w:szCs w:val="28"/>
        </w:rPr>
        <w:t xml:space="preserve"> </w:t>
      </w:r>
      <w:r w:rsidR="006E0C7A">
        <w:rPr>
          <w:sz w:val="28"/>
          <w:szCs w:val="28"/>
        </w:rPr>
        <w:t xml:space="preserve">                </w:t>
      </w:r>
      <w:r w:rsidRPr="006E0C7A">
        <w:rPr>
          <w:sz w:val="28"/>
          <w:szCs w:val="28"/>
        </w:rPr>
        <w:t>№  122</w:t>
      </w:r>
    </w:p>
    <w:p w:rsidR="00320083" w:rsidRPr="006E0C7A" w:rsidRDefault="00320083" w:rsidP="00320083">
      <w:pPr>
        <w:jc w:val="both"/>
        <w:rPr>
          <w:sz w:val="28"/>
          <w:szCs w:val="28"/>
        </w:rPr>
      </w:pPr>
    </w:p>
    <w:p w:rsidR="00320083" w:rsidRPr="006E0C7A" w:rsidRDefault="00320083" w:rsidP="00320083">
      <w:pPr>
        <w:rPr>
          <w:bCs/>
          <w:sz w:val="28"/>
          <w:szCs w:val="28"/>
        </w:rPr>
      </w:pPr>
      <w:r w:rsidRPr="006E0C7A">
        <w:rPr>
          <w:sz w:val="28"/>
          <w:szCs w:val="28"/>
        </w:rPr>
        <w:t xml:space="preserve">Об утверждении административного регламента </w:t>
      </w:r>
      <w:r w:rsidRPr="006E0C7A">
        <w:rPr>
          <w:bCs/>
          <w:sz w:val="28"/>
          <w:szCs w:val="28"/>
        </w:rPr>
        <w:t xml:space="preserve">предоставления муниципальной услуги по </w:t>
      </w:r>
      <w:r w:rsidRPr="006E0C7A">
        <w:rPr>
          <w:sz w:val="28"/>
          <w:szCs w:val="28"/>
        </w:rPr>
        <w:t>предоставлению жилых помещений маневренного фонда муниципального специализированного жилищного фонда</w:t>
      </w:r>
    </w:p>
    <w:p w:rsidR="00320083" w:rsidRPr="006E0C7A" w:rsidRDefault="00320083" w:rsidP="00320083">
      <w:pPr>
        <w:jc w:val="center"/>
        <w:rPr>
          <w:b/>
          <w:sz w:val="28"/>
          <w:szCs w:val="28"/>
        </w:rPr>
      </w:pPr>
    </w:p>
    <w:p w:rsidR="00320083" w:rsidRPr="006E0C7A" w:rsidRDefault="00320083" w:rsidP="00320083">
      <w:pPr>
        <w:jc w:val="center"/>
        <w:rPr>
          <w:b/>
          <w:sz w:val="28"/>
          <w:szCs w:val="28"/>
        </w:rPr>
      </w:pPr>
    </w:p>
    <w:p w:rsidR="00320083" w:rsidRPr="006E0C7A" w:rsidRDefault="00320083" w:rsidP="00320083">
      <w:pPr>
        <w:tabs>
          <w:tab w:val="left" w:pos="284"/>
        </w:tabs>
        <w:ind w:right="-1" w:firstLine="567"/>
        <w:jc w:val="both"/>
        <w:rPr>
          <w:sz w:val="28"/>
          <w:szCs w:val="28"/>
        </w:rPr>
      </w:pPr>
      <w:r w:rsidRPr="006E0C7A">
        <w:rPr>
          <w:sz w:val="28"/>
          <w:szCs w:val="28"/>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320083" w:rsidRPr="006E0C7A" w:rsidRDefault="00320083" w:rsidP="00320083">
      <w:pPr>
        <w:tabs>
          <w:tab w:val="left" w:pos="284"/>
        </w:tabs>
        <w:ind w:right="-1" w:firstLine="567"/>
        <w:jc w:val="both"/>
        <w:rPr>
          <w:sz w:val="28"/>
          <w:szCs w:val="28"/>
        </w:rPr>
      </w:pPr>
    </w:p>
    <w:p w:rsidR="00320083" w:rsidRPr="006E0C7A" w:rsidRDefault="00320083" w:rsidP="00320083">
      <w:pPr>
        <w:jc w:val="both"/>
        <w:rPr>
          <w:sz w:val="28"/>
          <w:szCs w:val="28"/>
        </w:rPr>
      </w:pPr>
      <w:r w:rsidRPr="006E0C7A">
        <w:rPr>
          <w:sz w:val="28"/>
          <w:szCs w:val="28"/>
        </w:rPr>
        <w:t>ПОСТАНОВЛЯЕТ:</w:t>
      </w:r>
    </w:p>
    <w:p w:rsidR="00320083" w:rsidRPr="006E0C7A" w:rsidRDefault="00320083" w:rsidP="00320083">
      <w:pPr>
        <w:jc w:val="both"/>
        <w:rPr>
          <w:sz w:val="28"/>
          <w:szCs w:val="28"/>
        </w:rPr>
      </w:pPr>
    </w:p>
    <w:p w:rsidR="00320083" w:rsidRPr="006E0C7A" w:rsidRDefault="00320083" w:rsidP="00320083">
      <w:pPr>
        <w:ind w:left="567"/>
        <w:jc w:val="both"/>
        <w:rPr>
          <w:bCs/>
          <w:sz w:val="28"/>
          <w:szCs w:val="28"/>
        </w:rPr>
      </w:pPr>
      <w:r w:rsidRPr="006E0C7A">
        <w:rPr>
          <w:sz w:val="28"/>
          <w:szCs w:val="28"/>
        </w:rPr>
        <w:t>1.Утвердить административный регламент</w:t>
      </w:r>
      <w:r w:rsidRPr="006E0C7A">
        <w:rPr>
          <w:bCs/>
          <w:sz w:val="28"/>
          <w:szCs w:val="28"/>
        </w:rPr>
        <w:t xml:space="preserve"> предоставления муниципальной  </w:t>
      </w:r>
    </w:p>
    <w:p w:rsidR="00320083" w:rsidRPr="006E0C7A" w:rsidRDefault="00320083" w:rsidP="00320083">
      <w:pPr>
        <w:jc w:val="both"/>
        <w:rPr>
          <w:bCs/>
          <w:sz w:val="28"/>
          <w:szCs w:val="28"/>
        </w:rPr>
      </w:pPr>
      <w:r w:rsidRPr="006E0C7A">
        <w:rPr>
          <w:bCs/>
          <w:sz w:val="28"/>
          <w:szCs w:val="28"/>
        </w:rPr>
        <w:t xml:space="preserve">услуги по </w:t>
      </w:r>
      <w:r w:rsidRPr="006E0C7A">
        <w:rPr>
          <w:sz w:val="28"/>
          <w:szCs w:val="28"/>
        </w:rPr>
        <w:t>предоставлению жилых помещений маневренного фонда муниципального специализированного жилищного фонда согласно приложению.</w:t>
      </w:r>
    </w:p>
    <w:p w:rsidR="00320083" w:rsidRPr="006E0C7A" w:rsidRDefault="00320083" w:rsidP="00320083">
      <w:pPr>
        <w:numPr>
          <w:ilvl w:val="0"/>
          <w:numId w:val="4"/>
        </w:numPr>
        <w:jc w:val="both"/>
        <w:rPr>
          <w:sz w:val="28"/>
          <w:szCs w:val="28"/>
        </w:rPr>
      </w:pPr>
      <w:r w:rsidRPr="006E0C7A">
        <w:rPr>
          <w:sz w:val="28"/>
          <w:szCs w:val="28"/>
        </w:rPr>
        <w:t xml:space="preserve">Постановление администрации Шайдуровского сельсовета Сузунского  </w:t>
      </w:r>
    </w:p>
    <w:p w:rsidR="00320083" w:rsidRPr="006E0C7A" w:rsidRDefault="00320083" w:rsidP="00320083">
      <w:pPr>
        <w:jc w:val="both"/>
        <w:rPr>
          <w:sz w:val="28"/>
          <w:szCs w:val="28"/>
        </w:rPr>
      </w:pPr>
      <w:r w:rsidRPr="006E0C7A">
        <w:rPr>
          <w:sz w:val="28"/>
          <w:szCs w:val="28"/>
        </w:rPr>
        <w:t xml:space="preserve">района Новосибирской области от 18.03.2014 № 40 "Об утверждении административного регламента </w:t>
      </w:r>
      <w:r w:rsidRPr="006E0C7A">
        <w:rPr>
          <w:bCs/>
          <w:sz w:val="28"/>
          <w:szCs w:val="28"/>
        </w:rPr>
        <w:t>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w:t>
      </w:r>
      <w:r w:rsidRPr="006E0C7A">
        <w:rPr>
          <w:sz w:val="28"/>
          <w:szCs w:val="28"/>
        </w:rPr>
        <w:t xml:space="preserve"> " – признать утратившим силу.</w:t>
      </w:r>
    </w:p>
    <w:p w:rsidR="00320083" w:rsidRPr="006E0C7A" w:rsidRDefault="00320083" w:rsidP="00320083">
      <w:pPr>
        <w:ind w:left="567"/>
        <w:jc w:val="both"/>
        <w:rPr>
          <w:sz w:val="28"/>
          <w:szCs w:val="28"/>
        </w:rPr>
      </w:pPr>
      <w:r w:rsidRPr="006E0C7A">
        <w:rPr>
          <w:sz w:val="28"/>
          <w:szCs w:val="28"/>
        </w:rPr>
        <w:t xml:space="preserve">3.Опубликовать настоящее постановление в периодическом печатном  </w:t>
      </w:r>
    </w:p>
    <w:p w:rsidR="00320083" w:rsidRPr="006E0C7A" w:rsidRDefault="00320083" w:rsidP="00320083">
      <w:pPr>
        <w:jc w:val="both"/>
        <w:rPr>
          <w:sz w:val="28"/>
          <w:szCs w:val="28"/>
        </w:rPr>
      </w:pPr>
      <w:r w:rsidRPr="006E0C7A">
        <w:rPr>
          <w:sz w:val="28"/>
          <w:szCs w:val="28"/>
        </w:rPr>
        <w:t>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p>
    <w:p w:rsidR="00320083" w:rsidRPr="006E0C7A" w:rsidRDefault="00320083" w:rsidP="00320083">
      <w:pPr>
        <w:numPr>
          <w:ilvl w:val="0"/>
          <w:numId w:val="18"/>
        </w:numPr>
        <w:jc w:val="both"/>
        <w:rPr>
          <w:sz w:val="28"/>
          <w:szCs w:val="28"/>
        </w:rPr>
      </w:pPr>
      <w:r w:rsidRPr="006E0C7A">
        <w:rPr>
          <w:sz w:val="28"/>
          <w:szCs w:val="28"/>
        </w:rPr>
        <w:t xml:space="preserve">Контроль за исполнением настоящего постановления оставляю за собой. </w:t>
      </w:r>
    </w:p>
    <w:p w:rsidR="00320083" w:rsidRPr="006E0C7A" w:rsidRDefault="00320083" w:rsidP="00320083">
      <w:pPr>
        <w:ind w:left="567"/>
        <w:jc w:val="both"/>
        <w:rPr>
          <w:sz w:val="28"/>
          <w:szCs w:val="28"/>
        </w:rPr>
      </w:pPr>
    </w:p>
    <w:p w:rsidR="00320083" w:rsidRPr="006E0C7A" w:rsidRDefault="00320083" w:rsidP="00320083">
      <w:pPr>
        <w:ind w:firstLine="567"/>
        <w:jc w:val="both"/>
        <w:rPr>
          <w:sz w:val="28"/>
          <w:szCs w:val="28"/>
        </w:rPr>
      </w:pPr>
      <w:r w:rsidRPr="006E0C7A">
        <w:rPr>
          <w:sz w:val="28"/>
          <w:szCs w:val="28"/>
        </w:rPr>
        <w:t xml:space="preserve">       </w:t>
      </w:r>
    </w:p>
    <w:p w:rsidR="00320083" w:rsidRPr="006E0C7A" w:rsidRDefault="00320083" w:rsidP="00320083">
      <w:pPr>
        <w:jc w:val="both"/>
        <w:rPr>
          <w:sz w:val="28"/>
          <w:szCs w:val="28"/>
        </w:rPr>
      </w:pPr>
      <w:r w:rsidRPr="006E0C7A">
        <w:rPr>
          <w:sz w:val="28"/>
          <w:szCs w:val="28"/>
        </w:rPr>
        <w:t xml:space="preserve">Глава Шайдуровского сельсовета </w:t>
      </w:r>
    </w:p>
    <w:p w:rsidR="00320083" w:rsidRPr="006E0C7A" w:rsidRDefault="00320083" w:rsidP="00320083">
      <w:pPr>
        <w:rPr>
          <w:sz w:val="28"/>
          <w:szCs w:val="28"/>
        </w:rPr>
      </w:pPr>
      <w:r w:rsidRPr="006E0C7A">
        <w:rPr>
          <w:sz w:val="28"/>
          <w:szCs w:val="28"/>
        </w:rPr>
        <w:t xml:space="preserve">Сузунского  района Новосибирской области                                              Д.Г.Сизов      </w:t>
      </w:r>
    </w:p>
    <w:p w:rsidR="00320083" w:rsidRPr="006E0C7A" w:rsidRDefault="00320083" w:rsidP="00320083">
      <w:pPr>
        <w:rPr>
          <w:sz w:val="28"/>
          <w:szCs w:val="28"/>
        </w:rPr>
      </w:pPr>
      <w:r w:rsidRPr="006E0C7A">
        <w:rPr>
          <w:sz w:val="28"/>
          <w:szCs w:val="28"/>
        </w:rPr>
        <w:t xml:space="preserve">       </w:t>
      </w:r>
    </w:p>
    <w:p w:rsidR="00320083" w:rsidRDefault="00320083" w:rsidP="00320083">
      <w:pPr>
        <w:rPr>
          <w:sz w:val="28"/>
          <w:szCs w:val="28"/>
        </w:rPr>
      </w:pPr>
    </w:p>
    <w:p w:rsidR="006E0C7A" w:rsidRDefault="006E0C7A" w:rsidP="00320083">
      <w:pPr>
        <w:rPr>
          <w:sz w:val="28"/>
          <w:szCs w:val="28"/>
        </w:rPr>
      </w:pPr>
    </w:p>
    <w:p w:rsidR="006E0C7A" w:rsidRDefault="006E0C7A" w:rsidP="00320083">
      <w:pPr>
        <w:rPr>
          <w:sz w:val="28"/>
          <w:szCs w:val="28"/>
        </w:rPr>
      </w:pPr>
    </w:p>
    <w:p w:rsidR="006E0C7A" w:rsidRPr="006E0C7A" w:rsidRDefault="006E0C7A" w:rsidP="00320083">
      <w:pPr>
        <w:rPr>
          <w:sz w:val="28"/>
          <w:szCs w:val="28"/>
        </w:rPr>
      </w:pPr>
    </w:p>
    <w:p w:rsidR="00320083" w:rsidRPr="006E0C7A" w:rsidRDefault="00320083" w:rsidP="00320083">
      <w:pPr>
        <w:ind w:left="5940"/>
        <w:jc w:val="right"/>
        <w:rPr>
          <w:sz w:val="28"/>
          <w:szCs w:val="28"/>
        </w:rPr>
      </w:pPr>
    </w:p>
    <w:p w:rsidR="00320083" w:rsidRPr="006E0C7A" w:rsidRDefault="00320083" w:rsidP="00320083">
      <w:pPr>
        <w:ind w:left="5940"/>
        <w:jc w:val="right"/>
        <w:rPr>
          <w:sz w:val="28"/>
          <w:szCs w:val="28"/>
        </w:rPr>
      </w:pPr>
    </w:p>
    <w:p w:rsidR="00320083" w:rsidRPr="006E0C7A" w:rsidRDefault="00320083" w:rsidP="00320083">
      <w:pPr>
        <w:ind w:left="5940"/>
        <w:jc w:val="right"/>
        <w:rPr>
          <w:sz w:val="28"/>
          <w:szCs w:val="28"/>
        </w:rPr>
      </w:pPr>
      <w:r w:rsidRPr="006E0C7A">
        <w:rPr>
          <w:sz w:val="28"/>
          <w:szCs w:val="28"/>
        </w:rPr>
        <w:lastRenderedPageBreak/>
        <w:t xml:space="preserve">Приложение к </w:t>
      </w:r>
    </w:p>
    <w:p w:rsidR="00320083" w:rsidRPr="006E0C7A" w:rsidRDefault="00320083" w:rsidP="00320083">
      <w:pPr>
        <w:ind w:left="5940"/>
        <w:jc w:val="right"/>
        <w:rPr>
          <w:sz w:val="28"/>
          <w:szCs w:val="28"/>
        </w:rPr>
      </w:pPr>
      <w:r w:rsidRPr="006E0C7A">
        <w:rPr>
          <w:sz w:val="28"/>
          <w:szCs w:val="28"/>
        </w:rPr>
        <w:t>постановлению  Администрации Шайдуровского сельсовета Сузунского   района Новосибирской области</w:t>
      </w:r>
    </w:p>
    <w:p w:rsidR="00320083" w:rsidRPr="006E0C7A" w:rsidRDefault="00320083" w:rsidP="00320083">
      <w:pPr>
        <w:jc w:val="right"/>
        <w:rPr>
          <w:sz w:val="28"/>
          <w:szCs w:val="28"/>
        </w:rPr>
      </w:pPr>
      <w:r w:rsidRPr="006E0C7A">
        <w:rPr>
          <w:sz w:val="28"/>
          <w:szCs w:val="28"/>
        </w:rPr>
        <w:t xml:space="preserve">От 18.10.2017  № 122  </w:t>
      </w:r>
    </w:p>
    <w:p w:rsidR="00320083" w:rsidRPr="006E0C7A" w:rsidRDefault="00320083" w:rsidP="00320083">
      <w:pPr>
        <w:ind w:left="5940"/>
        <w:jc w:val="center"/>
        <w:rPr>
          <w:sz w:val="28"/>
          <w:szCs w:val="28"/>
        </w:rPr>
      </w:pPr>
    </w:p>
    <w:p w:rsidR="00320083" w:rsidRPr="006E0C7A" w:rsidRDefault="00320083" w:rsidP="00320083">
      <w:pPr>
        <w:jc w:val="both"/>
        <w:rPr>
          <w:sz w:val="28"/>
          <w:szCs w:val="28"/>
        </w:rPr>
      </w:pPr>
    </w:p>
    <w:p w:rsidR="00320083" w:rsidRPr="006E0C7A" w:rsidRDefault="00320083" w:rsidP="00320083">
      <w:pPr>
        <w:jc w:val="both"/>
        <w:rPr>
          <w:sz w:val="28"/>
          <w:szCs w:val="28"/>
        </w:rPr>
      </w:pPr>
    </w:p>
    <w:p w:rsidR="00320083" w:rsidRPr="006E0C7A" w:rsidRDefault="00320083" w:rsidP="00320083">
      <w:pPr>
        <w:jc w:val="center"/>
        <w:rPr>
          <w:b/>
          <w:bCs/>
          <w:sz w:val="28"/>
          <w:szCs w:val="28"/>
        </w:rPr>
      </w:pPr>
      <w:r w:rsidRPr="006E0C7A">
        <w:rPr>
          <w:b/>
          <w:bCs/>
          <w:sz w:val="28"/>
          <w:szCs w:val="28"/>
        </w:rPr>
        <w:t>АДМИНИСТРАТИВНЫЙ</w:t>
      </w:r>
      <w:r w:rsidRPr="006E0C7A">
        <w:rPr>
          <w:sz w:val="28"/>
          <w:szCs w:val="28"/>
        </w:rPr>
        <w:t xml:space="preserve"> </w:t>
      </w:r>
      <w:r w:rsidRPr="006E0C7A">
        <w:rPr>
          <w:b/>
          <w:bCs/>
          <w:sz w:val="28"/>
          <w:szCs w:val="28"/>
        </w:rPr>
        <w:t>РЕГЛАМЕНТ</w:t>
      </w:r>
    </w:p>
    <w:p w:rsidR="00320083" w:rsidRPr="006E0C7A" w:rsidRDefault="00320083" w:rsidP="00320083">
      <w:pPr>
        <w:jc w:val="center"/>
        <w:rPr>
          <w:b/>
          <w:sz w:val="28"/>
          <w:szCs w:val="28"/>
        </w:rPr>
      </w:pPr>
      <w:r w:rsidRPr="006E0C7A">
        <w:rPr>
          <w:b/>
          <w:bCs/>
          <w:sz w:val="28"/>
          <w:szCs w:val="28"/>
        </w:rPr>
        <w:t xml:space="preserve">предоставления муниципальной услуги по </w:t>
      </w:r>
      <w:r w:rsidRPr="006E0C7A">
        <w:rPr>
          <w:b/>
          <w:sz w:val="28"/>
          <w:szCs w:val="28"/>
        </w:rPr>
        <w:t>предоставлению жилых помещений маневренного фонда муниципального специализированного жилищного фонда</w:t>
      </w:r>
    </w:p>
    <w:p w:rsidR="00320083" w:rsidRPr="006E0C7A" w:rsidRDefault="00320083" w:rsidP="00320083">
      <w:pPr>
        <w:jc w:val="center"/>
        <w:rPr>
          <w:b/>
          <w:bCs/>
          <w:sz w:val="28"/>
          <w:szCs w:val="28"/>
        </w:rPr>
      </w:pPr>
    </w:p>
    <w:p w:rsidR="00320083" w:rsidRPr="006E0C7A" w:rsidRDefault="00320083" w:rsidP="00320083">
      <w:pPr>
        <w:numPr>
          <w:ilvl w:val="0"/>
          <w:numId w:val="1"/>
        </w:numPr>
        <w:jc w:val="center"/>
        <w:rPr>
          <w:b/>
          <w:sz w:val="28"/>
          <w:szCs w:val="28"/>
        </w:rPr>
      </w:pPr>
      <w:r w:rsidRPr="006E0C7A">
        <w:rPr>
          <w:b/>
          <w:sz w:val="28"/>
          <w:szCs w:val="28"/>
        </w:rPr>
        <w:t>Общие положения</w:t>
      </w:r>
    </w:p>
    <w:p w:rsidR="00320083" w:rsidRPr="006E0C7A" w:rsidRDefault="00320083" w:rsidP="00320083">
      <w:pPr>
        <w:jc w:val="center"/>
        <w:rPr>
          <w:sz w:val="28"/>
          <w:szCs w:val="28"/>
        </w:rPr>
      </w:pP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 xml:space="preserve">  Административный регламент предоставления муниципальной услуги </w:t>
      </w:r>
      <w:r w:rsidRPr="006E0C7A">
        <w:rPr>
          <w:bCs/>
          <w:sz w:val="28"/>
          <w:szCs w:val="28"/>
        </w:rPr>
        <w:t xml:space="preserve">по </w:t>
      </w:r>
      <w:r w:rsidRPr="006E0C7A">
        <w:rPr>
          <w:sz w:val="28"/>
          <w:szCs w:val="28"/>
        </w:rPr>
        <w:t xml:space="preserve">предоставлению жилых помещений маневренного фонда муниципального специализированного жилищного фонда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320083" w:rsidRPr="006E0C7A" w:rsidRDefault="00320083" w:rsidP="00320083">
      <w:pPr>
        <w:tabs>
          <w:tab w:val="num" w:pos="0"/>
        </w:tabs>
        <w:ind w:firstLine="567"/>
        <w:jc w:val="both"/>
        <w:rPr>
          <w:sz w:val="28"/>
          <w:szCs w:val="28"/>
        </w:rPr>
      </w:pPr>
      <w:r w:rsidRPr="006E0C7A">
        <w:rPr>
          <w:sz w:val="28"/>
          <w:szCs w:val="28"/>
        </w:rPr>
        <w:t>Предоставление муниципальной услуги осуществляет Администрация муниципального образования.</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Заявителями на предоставление муниципальной услуги выступают:</w:t>
      </w:r>
    </w:p>
    <w:p w:rsidR="00320083" w:rsidRPr="006E0C7A" w:rsidRDefault="00320083" w:rsidP="00320083">
      <w:pPr>
        <w:pStyle w:val="u"/>
        <w:tabs>
          <w:tab w:val="num" w:pos="0"/>
        </w:tabs>
        <w:spacing w:before="0" w:beforeAutospacing="0" w:after="0" w:afterAutospacing="0"/>
        <w:ind w:firstLine="567"/>
        <w:jc w:val="both"/>
        <w:rPr>
          <w:color w:val="000000"/>
          <w:sz w:val="28"/>
          <w:szCs w:val="28"/>
        </w:rPr>
      </w:pPr>
      <w:r w:rsidRPr="006E0C7A">
        <w:rPr>
          <w:color w:val="000000"/>
          <w:sz w:val="28"/>
          <w:szCs w:val="28"/>
        </w:rPr>
        <w:t>- граждане в связи с капитальным ремонтом или реконструкцией дома, в котором находятся жилые помещения, занимаемые ими по договорам социального найма;</w:t>
      </w:r>
    </w:p>
    <w:p w:rsidR="00320083" w:rsidRPr="006E0C7A" w:rsidRDefault="00320083" w:rsidP="00320083">
      <w:pPr>
        <w:pStyle w:val="u"/>
        <w:tabs>
          <w:tab w:val="num" w:pos="0"/>
        </w:tabs>
        <w:spacing w:before="0" w:beforeAutospacing="0" w:after="0" w:afterAutospacing="0"/>
        <w:ind w:firstLine="567"/>
        <w:jc w:val="both"/>
        <w:rPr>
          <w:color w:val="000000"/>
          <w:sz w:val="28"/>
          <w:szCs w:val="28"/>
        </w:rPr>
      </w:pPr>
      <w:bookmarkStart w:id="0" w:name="p993"/>
      <w:bookmarkEnd w:id="0"/>
      <w:r w:rsidRPr="006E0C7A">
        <w:rPr>
          <w:color w:val="000000"/>
          <w:sz w:val="28"/>
          <w:szCs w:val="28"/>
        </w:rPr>
        <w:t>- граждане, утратившие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320083" w:rsidRPr="006E0C7A" w:rsidRDefault="00320083" w:rsidP="00320083">
      <w:pPr>
        <w:pStyle w:val="u"/>
        <w:tabs>
          <w:tab w:val="num" w:pos="0"/>
        </w:tabs>
        <w:spacing w:before="0" w:beforeAutospacing="0" w:after="0" w:afterAutospacing="0"/>
        <w:ind w:firstLine="567"/>
        <w:jc w:val="both"/>
        <w:rPr>
          <w:sz w:val="28"/>
          <w:szCs w:val="28"/>
        </w:rPr>
      </w:pPr>
      <w:bookmarkStart w:id="1" w:name="p994"/>
      <w:bookmarkEnd w:id="1"/>
      <w:r w:rsidRPr="006E0C7A">
        <w:rPr>
          <w:color w:val="000000"/>
          <w:sz w:val="28"/>
          <w:szCs w:val="28"/>
        </w:rPr>
        <w:t>- граждане, у которых единственные жилые помещения стали непригодными для проживания в результате чрезвычайных обстоятельств.</w:t>
      </w:r>
      <w:r w:rsidRPr="006E0C7A">
        <w:rPr>
          <w:sz w:val="28"/>
          <w:szCs w:val="28"/>
        </w:rPr>
        <w:t xml:space="preserve"> </w:t>
      </w:r>
    </w:p>
    <w:p w:rsidR="00320083" w:rsidRPr="006E0C7A" w:rsidRDefault="00320083" w:rsidP="00320083">
      <w:pPr>
        <w:numPr>
          <w:ilvl w:val="2"/>
          <w:numId w:val="1"/>
        </w:numPr>
        <w:tabs>
          <w:tab w:val="clear" w:pos="1038"/>
          <w:tab w:val="num" w:pos="0"/>
        </w:tabs>
        <w:ind w:left="-142" w:firstLine="709"/>
        <w:jc w:val="both"/>
        <w:rPr>
          <w:sz w:val="28"/>
          <w:szCs w:val="28"/>
        </w:rPr>
      </w:pPr>
      <w:r w:rsidRPr="006E0C7A">
        <w:rPr>
          <w:sz w:val="28"/>
          <w:szCs w:val="28"/>
        </w:rPr>
        <w:t>Порядок информирования о правилах предоставлении муниципальной услуги:</w:t>
      </w:r>
    </w:p>
    <w:p w:rsidR="00320083" w:rsidRPr="006E0C7A" w:rsidRDefault="00320083" w:rsidP="00320083">
      <w:pPr>
        <w:numPr>
          <w:ilvl w:val="2"/>
          <w:numId w:val="1"/>
        </w:numPr>
        <w:tabs>
          <w:tab w:val="clear" w:pos="1038"/>
          <w:tab w:val="num" w:pos="0"/>
        </w:tabs>
        <w:ind w:left="-142" w:firstLine="709"/>
        <w:jc w:val="both"/>
        <w:rPr>
          <w:sz w:val="28"/>
          <w:szCs w:val="28"/>
        </w:rPr>
      </w:pPr>
      <w:r w:rsidRPr="006E0C7A">
        <w:rPr>
          <w:sz w:val="28"/>
          <w:szCs w:val="28"/>
        </w:rPr>
        <w:t>Местонахождение Администрации муниципального образования, предоставляющего муниципальную услугу: 632425, Новосибирская область, Сузунский район, с.Шайдурово, ул. Выглазова, 83.</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Часы приёма заявителей в Администрации муниципального образования:</w:t>
      </w:r>
    </w:p>
    <w:p w:rsidR="00320083" w:rsidRPr="006E0C7A" w:rsidRDefault="00320083" w:rsidP="00320083">
      <w:pPr>
        <w:ind w:firstLine="567"/>
        <w:rPr>
          <w:sz w:val="28"/>
          <w:szCs w:val="28"/>
        </w:rPr>
      </w:pPr>
      <w:r w:rsidRPr="006E0C7A">
        <w:rPr>
          <w:sz w:val="28"/>
          <w:szCs w:val="28"/>
        </w:rPr>
        <w:t>- понедельник – четверг: с 09-00 до  17-00;</w:t>
      </w:r>
    </w:p>
    <w:p w:rsidR="00320083" w:rsidRPr="006E0C7A" w:rsidRDefault="00320083" w:rsidP="00320083">
      <w:pPr>
        <w:ind w:firstLine="567"/>
        <w:rPr>
          <w:sz w:val="28"/>
          <w:szCs w:val="28"/>
        </w:rPr>
      </w:pPr>
      <w:r w:rsidRPr="006E0C7A">
        <w:rPr>
          <w:sz w:val="28"/>
          <w:szCs w:val="28"/>
        </w:rPr>
        <w:t xml:space="preserve">- пятница: с 09-00 до 16-00; </w:t>
      </w:r>
    </w:p>
    <w:p w:rsidR="00320083" w:rsidRPr="006E0C7A" w:rsidRDefault="00320083" w:rsidP="00320083">
      <w:pPr>
        <w:ind w:firstLine="567"/>
        <w:jc w:val="both"/>
        <w:rPr>
          <w:sz w:val="28"/>
          <w:szCs w:val="28"/>
        </w:rPr>
      </w:pPr>
      <w:r w:rsidRPr="006E0C7A">
        <w:rPr>
          <w:sz w:val="28"/>
          <w:szCs w:val="28"/>
        </w:rPr>
        <w:t>- перерыв на обед: 13.00 – 14.00 часов;</w:t>
      </w:r>
    </w:p>
    <w:p w:rsidR="00320083" w:rsidRPr="006E0C7A" w:rsidRDefault="00320083" w:rsidP="00320083">
      <w:pPr>
        <w:ind w:firstLine="567"/>
        <w:jc w:val="both"/>
        <w:rPr>
          <w:sz w:val="28"/>
          <w:szCs w:val="28"/>
        </w:rPr>
      </w:pPr>
      <w:r w:rsidRPr="006E0C7A">
        <w:rPr>
          <w:sz w:val="28"/>
          <w:szCs w:val="28"/>
        </w:rPr>
        <w:lastRenderedPageBreak/>
        <w:t>- выходные дни – суббота, воскресенье.</w:t>
      </w:r>
    </w:p>
    <w:p w:rsidR="00320083" w:rsidRPr="006E0C7A" w:rsidRDefault="00320083" w:rsidP="00320083">
      <w:pPr>
        <w:ind w:firstLine="567"/>
        <w:jc w:val="both"/>
        <w:rPr>
          <w:sz w:val="28"/>
          <w:szCs w:val="28"/>
        </w:rPr>
      </w:pPr>
      <w:r w:rsidRPr="006E0C7A">
        <w:rPr>
          <w:sz w:val="28"/>
          <w:szCs w:val="28"/>
        </w:rPr>
        <w:t xml:space="preserve">Адрес официального интернет - сайта Администрации муниципального образования: </w:t>
      </w:r>
      <w:hyperlink r:id="rId8" w:history="1">
        <w:r w:rsidRPr="006E0C7A">
          <w:rPr>
            <w:rStyle w:val="af1"/>
            <w:color w:val="000000"/>
            <w:sz w:val="28"/>
            <w:szCs w:val="28"/>
          </w:rPr>
          <w:t>http://www.</w:t>
        </w:r>
        <w:r w:rsidRPr="006E0C7A">
          <w:rPr>
            <w:rStyle w:val="af1"/>
            <w:color w:val="000000"/>
            <w:sz w:val="28"/>
            <w:szCs w:val="28"/>
            <w:lang w:val="en-US"/>
          </w:rPr>
          <w:t>shaydurowo</w:t>
        </w:r>
        <w:r w:rsidRPr="006E0C7A">
          <w:rPr>
            <w:rStyle w:val="af1"/>
            <w:color w:val="000000"/>
            <w:sz w:val="28"/>
            <w:szCs w:val="28"/>
          </w:rPr>
          <w:t>.ru/</w:t>
        </w:r>
      </w:hyperlink>
      <w:r w:rsidRPr="006E0C7A">
        <w:rPr>
          <w:sz w:val="28"/>
          <w:szCs w:val="28"/>
        </w:rPr>
        <w:t>;</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320083" w:rsidRPr="006E0C7A" w:rsidRDefault="00320083" w:rsidP="00320083">
      <w:pPr>
        <w:tabs>
          <w:tab w:val="num" w:pos="0"/>
        </w:tabs>
        <w:ind w:firstLine="567"/>
        <w:jc w:val="both"/>
        <w:rPr>
          <w:sz w:val="28"/>
          <w:szCs w:val="28"/>
        </w:rPr>
      </w:pPr>
      <w:r w:rsidRPr="006E0C7A">
        <w:rPr>
          <w:sz w:val="28"/>
          <w:szCs w:val="28"/>
        </w:rPr>
        <w:t>Адрес электронной почты: sha</w:t>
      </w:r>
      <w:r w:rsidRPr="006E0C7A">
        <w:rPr>
          <w:sz w:val="28"/>
          <w:szCs w:val="28"/>
          <w:lang w:val="en-US"/>
        </w:rPr>
        <w:t>jdur</w:t>
      </w:r>
      <w:r w:rsidRPr="006E0C7A">
        <w:rPr>
          <w:sz w:val="28"/>
          <w:szCs w:val="28"/>
        </w:rPr>
        <w:t>@suzunadm.ru</w:t>
      </w:r>
    </w:p>
    <w:p w:rsidR="00320083" w:rsidRPr="006E0C7A" w:rsidRDefault="00320083" w:rsidP="00320083">
      <w:pPr>
        <w:ind w:firstLine="567"/>
        <w:jc w:val="both"/>
        <w:rPr>
          <w:sz w:val="28"/>
          <w:szCs w:val="28"/>
        </w:rPr>
      </w:pPr>
      <w:r w:rsidRPr="006E0C7A">
        <w:rPr>
          <w:sz w:val="28"/>
          <w:szCs w:val="28"/>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w:t>
      </w:r>
      <w:r w:rsidRPr="00887778">
        <w:t xml:space="preserve"> </w:t>
      </w:r>
      <w:r w:rsidRPr="006E0C7A">
        <w:rPr>
          <w:sz w:val="28"/>
          <w:szCs w:val="28"/>
        </w:rPr>
        <w:t>предоставления муниципальной услуги, или источников предоставления информации для проверки сведений, предоставляемых заявителями:</w:t>
      </w:r>
    </w:p>
    <w:p w:rsidR="00320083" w:rsidRPr="006E0C7A" w:rsidRDefault="00320083" w:rsidP="00320083">
      <w:pPr>
        <w:jc w:val="both"/>
        <w:rPr>
          <w:sz w:val="28"/>
          <w:szCs w:val="28"/>
        </w:rPr>
      </w:pPr>
      <w:r w:rsidRPr="006E0C7A">
        <w:rPr>
          <w:sz w:val="28"/>
          <w:szCs w:val="28"/>
        </w:rPr>
        <w:t xml:space="preserve">         - Управление федеральной службы государственной регистрации,    кадастра и картографии:  </w:t>
      </w:r>
      <w:hyperlink r:id="rId9" w:history="1">
        <w:r w:rsidRPr="006E0C7A">
          <w:rPr>
            <w:rStyle w:val="af1"/>
            <w:sz w:val="28"/>
            <w:szCs w:val="28"/>
          </w:rPr>
          <w:t>http://www.to54.rosreestr.ru/</w:t>
        </w:r>
      </w:hyperlink>
    </w:p>
    <w:p w:rsidR="00320083" w:rsidRPr="006E0C7A" w:rsidRDefault="00320083" w:rsidP="00320083">
      <w:pPr>
        <w:ind w:firstLine="567"/>
        <w:jc w:val="both"/>
        <w:rPr>
          <w:sz w:val="28"/>
          <w:szCs w:val="28"/>
        </w:rPr>
      </w:pPr>
      <w:r w:rsidRPr="006E0C7A">
        <w:rPr>
          <w:sz w:val="28"/>
          <w:szCs w:val="28"/>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20083" w:rsidRPr="006E0C7A" w:rsidRDefault="00320083" w:rsidP="00320083">
      <w:pPr>
        <w:ind w:firstLine="567"/>
        <w:jc w:val="both"/>
        <w:rPr>
          <w:sz w:val="28"/>
          <w:szCs w:val="28"/>
        </w:rPr>
      </w:pPr>
      <w:r w:rsidRPr="006E0C7A">
        <w:rPr>
          <w:sz w:val="28"/>
          <w:szCs w:val="28"/>
        </w:rPr>
        <w:t xml:space="preserve">- Управление федеральной службы государственной регистрации,    кадастра и картографии:  </w:t>
      </w:r>
      <w:hyperlink r:id="rId10" w:history="1">
        <w:r w:rsidRPr="006E0C7A">
          <w:rPr>
            <w:rStyle w:val="af1"/>
            <w:sz w:val="28"/>
            <w:szCs w:val="28"/>
            <w:shd w:val="clear" w:color="auto" w:fill="FFFFFF"/>
          </w:rPr>
          <w:t>54_upr@rosreestr.ru</w:t>
        </w:r>
      </w:hyperlink>
    </w:p>
    <w:p w:rsidR="00320083" w:rsidRPr="006E0C7A" w:rsidRDefault="00320083" w:rsidP="00320083">
      <w:pPr>
        <w:ind w:firstLine="567"/>
        <w:jc w:val="both"/>
        <w:rPr>
          <w:sz w:val="28"/>
          <w:szCs w:val="28"/>
        </w:rPr>
      </w:pPr>
      <w:r w:rsidRPr="006E0C7A">
        <w:rPr>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20083" w:rsidRPr="006E0C7A" w:rsidRDefault="00320083" w:rsidP="00320083">
      <w:pPr>
        <w:ind w:firstLine="567"/>
        <w:jc w:val="both"/>
        <w:rPr>
          <w:sz w:val="28"/>
          <w:szCs w:val="28"/>
          <w:shd w:val="clear" w:color="auto" w:fill="FFFFFF"/>
        </w:rPr>
      </w:pPr>
      <w:r w:rsidRPr="006E0C7A">
        <w:rPr>
          <w:sz w:val="28"/>
          <w:szCs w:val="28"/>
        </w:rPr>
        <w:t xml:space="preserve">- Управление федеральной службы государственной регистрации,    кадастра и картографии: (383)  </w:t>
      </w:r>
      <w:r w:rsidRPr="006E0C7A">
        <w:rPr>
          <w:rStyle w:val="apple-style-span"/>
          <w:sz w:val="28"/>
          <w:szCs w:val="28"/>
          <w:shd w:val="clear" w:color="auto" w:fill="FFFFFF"/>
        </w:rPr>
        <w:t>227-10-87.</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Информация по вопросам предоставления муниципальной услуги предоставляется:</w:t>
      </w:r>
    </w:p>
    <w:p w:rsidR="00320083" w:rsidRPr="006E0C7A" w:rsidRDefault="00320083" w:rsidP="00320083">
      <w:pPr>
        <w:numPr>
          <w:ilvl w:val="0"/>
          <w:numId w:val="2"/>
        </w:numPr>
        <w:tabs>
          <w:tab w:val="clear" w:pos="1429"/>
          <w:tab w:val="num" w:pos="0"/>
        </w:tabs>
        <w:ind w:left="0" w:firstLine="567"/>
        <w:jc w:val="both"/>
        <w:rPr>
          <w:sz w:val="28"/>
          <w:szCs w:val="28"/>
        </w:rPr>
      </w:pPr>
      <w:r w:rsidRPr="006E0C7A">
        <w:rPr>
          <w:sz w:val="28"/>
          <w:szCs w:val="28"/>
        </w:rPr>
        <w:t>в  Администрации муниципального образования;</w:t>
      </w:r>
    </w:p>
    <w:p w:rsidR="00320083" w:rsidRPr="006E0C7A" w:rsidRDefault="00320083" w:rsidP="00320083">
      <w:pPr>
        <w:numPr>
          <w:ilvl w:val="0"/>
          <w:numId w:val="2"/>
        </w:numPr>
        <w:tabs>
          <w:tab w:val="clear" w:pos="1429"/>
          <w:tab w:val="num" w:pos="0"/>
        </w:tabs>
        <w:ind w:left="0" w:firstLine="567"/>
        <w:jc w:val="both"/>
        <w:rPr>
          <w:sz w:val="28"/>
          <w:szCs w:val="28"/>
        </w:rPr>
      </w:pPr>
      <w:r w:rsidRPr="006E0C7A">
        <w:rPr>
          <w:sz w:val="28"/>
          <w:szCs w:val="28"/>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320083" w:rsidRPr="006E0C7A" w:rsidRDefault="00320083" w:rsidP="00320083">
      <w:pPr>
        <w:numPr>
          <w:ilvl w:val="0"/>
          <w:numId w:val="2"/>
        </w:numPr>
        <w:tabs>
          <w:tab w:val="clear" w:pos="1429"/>
          <w:tab w:val="num" w:pos="0"/>
        </w:tabs>
        <w:ind w:left="0" w:firstLine="567"/>
        <w:jc w:val="both"/>
        <w:rPr>
          <w:sz w:val="28"/>
          <w:szCs w:val="28"/>
        </w:rPr>
      </w:pPr>
      <w:r w:rsidRPr="006E0C7A">
        <w:rPr>
          <w:sz w:val="28"/>
          <w:szCs w:val="28"/>
        </w:rPr>
        <w:t xml:space="preserve">с использованием средств телефонной, почтовой связи. </w:t>
      </w:r>
    </w:p>
    <w:p w:rsidR="00320083" w:rsidRPr="006E0C7A" w:rsidRDefault="00320083" w:rsidP="00320083">
      <w:pPr>
        <w:ind w:firstLine="567"/>
        <w:jc w:val="both"/>
        <w:rPr>
          <w:sz w:val="28"/>
          <w:szCs w:val="28"/>
        </w:rPr>
      </w:pPr>
      <w:r w:rsidRPr="006E0C7A">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320083" w:rsidRPr="006E0C7A" w:rsidRDefault="00320083" w:rsidP="00320083">
      <w:pPr>
        <w:numPr>
          <w:ilvl w:val="0"/>
          <w:numId w:val="2"/>
        </w:numPr>
        <w:tabs>
          <w:tab w:val="clear" w:pos="1429"/>
          <w:tab w:val="num" w:pos="0"/>
        </w:tabs>
        <w:ind w:left="0" w:firstLine="567"/>
        <w:jc w:val="both"/>
        <w:rPr>
          <w:sz w:val="28"/>
          <w:szCs w:val="28"/>
        </w:rPr>
      </w:pPr>
      <w:r w:rsidRPr="006E0C7A">
        <w:rPr>
          <w:sz w:val="28"/>
          <w:szCs w:val="28"/>
        </w:rPr>
        <w:t>в устной форме лично или по телефону;</w:t>
      </w:r>
    </w:p>
    <w:p w:rsidR="00320083" w:rsidRPr="006E0C7A" w:rsidRDefault="00320083" w:rsidP="00320083">
      <w:pPr>
        <w:numPr>
          <w:ilvl w:val="0"/>
          <w:numId w:val="2"/>
        </w:numPr>
        <w:tabs>
          <w:tab w:val="clear" w:pos="1429"/>
          <w:tab w:val="num" w:pos="0"/>
        </w:tabs>
        <w:ind w:left="0" w:firstLine="567"/>
        <w:jc w:val="both"/>
        <w:rPr>
          <w:sz w:val="28"/>
          <w:szCs w:val="28"/>
        </w:rPr>
      </w:pPr>
      <w:r w:rsidRPr="006E0C7A">
        <w:rPr>
          <w:sz w:val="28"/>
          <w:szCs w:val="28"/>
        </w:rPr>
        <w:t>к специалистам  Администрации муниципального образования, участвующим в предоставлении муниципальной услуги;</w:t>
      </w:r>
    </w:p>
    <w:p w:rsidR="00320083" w:rsidRPr="006E0C7A" w:rsidRDefault="00320083" w:rsidP="00320083">
      <w:pPr>
        <w:numPr>
          <w:ilvl w:val="0"/>
          <w:numId w:val="2"/>
        </w:numPr>
        <w:tabs>
          <w:tab w:val="clear" w:pos="1429"/>
          <w:tab w:val="num" w:pos="0"/>
        </w:tabs>
        <w:ind w:left="0" w:firstLine="567"/>
        <w:jc w:val="both"/>
        <w:rPr>
          <w:sz w:val="28"/>
          <w:szCs w:val="28"/>
        </w:rPr>
      </w:pPr>
      <w:r w:rsidRPr="006E0C7A">
        <w:rPr>
          <w:sz w:val="28"/>
          <w:szCs w:val="28"/>
        </w:rPr>
        <w:t>в письменной форме почтой;</w:t>
      </w:r>
    </w:p>
    <w:p w:rsidR="00320083" w:rsidRPr="006E0C7A" w:rsidRDefault="00320083" w:rsidP="00320083">
      <w:pPr>
        <w:numPr>
          <w:ilvl w:val="0"/>
          <w:numId w:val="2"/>
        </w:numPr>
        <w:tabs>
          <w:tab w:val="clear" w:pos="1429"/>
          <w:tab w:val="num" w:pos="0"/>
        </w:tabs>
        <w:ind w:left="0" w:firstLine="567"/>
        <w:jc w:val="both"/>
        <w:rPr>
          <w:sz w:val="28"/>
          <w:szCs w:val="28"/>
        </w:rPr>
      </w:pPr>
      <w:r w:rsidRPr="006E0C7A">
        <w:rPr>
          <w:sz w:val="28"/>
          <w:szCs w:val="28"/>
        </w:rPr>
        <w:t>посредством электронной почты.</w:t>
      </w:r>
    </w:p>
    <w:p w:rsidR="00320083" w:rsidRPr="006E0C7A" w:rsidRDefault="00320083" w:rsidP="00320083">
      <w:pPr>
        <w:ind w:firstLine="567"/>
        <w:jc w:val="both"/>
        <w:rPr>
          <w:sz w:val="28"/>
          <w:szCs w:val="28"/>
        </w:rPr>
      </w:pPr>
      <w:r w:rsidRPr="006E0C7A">
        <w:rPr>
          <w:sz w:val="28"/>
          <w:szCs w:val="28"/>
        </w:rPr>
        <w:t>Информирование проводится в двух формах: устное и письменное.</w:t>
      </w:r>
    </w:p>
    <w:p w:rsidR="00320083" w:rsidRPr="006E0C7A" w:rsidRDefault="00320083" w:rsidP="00320083">
      <w:pPr>
        <w:ind w:firstLine="567"/>
        <w:jc w:val="both"/>
        <w:rPr>
          <w:sz w:val="28"/>
          <w:szCs w:val="28"/>
        </w:rPr>
      </w:pPr>
      <w:r w:rsidRPr="006E0C7A">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320083" w:rsidRPr="006E0C7A" w:rsidRDefault="00320083" w:rsidP="00320083">
      <w:pPr>
        <w:ind w:firstLine="567"/>
        <w:jc w:val="both"/>
        <w:rPr>
          <w:sz w:val="28"/>
          <w:szCs w:val="28"/>
        </w:rPr>
      </w:pPr>
      <w:r w:rsidRPr="006E0C7A">
        <w:rPr>
          <w:sz w:val="28"/>
          <w:szCs w:val="28"/>
        </w:rPr>
        <w:lastRenderedPageBreak/>
        <w:t>Устное информирование обратившегося лица осуществляется специалистом не более 10 минут.</w:t>
      </w:r>
    </w:p>
    <w:p w:rsidR="00320083" w:rsidRPr="006E0C7A" w:rsidRDefault="00320083" w:rsidP="00320083">
      <w:pPr>
        <w:ind w:firstLine="567"/>
        <w:jc w:val="both"/>
        <w:rPr>
          <w:sz w:val="28"/>
          <w:szCs w:val="28"/>
        </w:rPr>
      </w:pPr>
      <w:r w:rsidRPr="006E0C7A">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320083" w:rsidRPr="006E0C7A" w:rsidRDefault="00320083" w:rsidP="00320083">
      <w:pPr>
        <w:ind w:firstLine="567"/>
        <w:jc w:val="both"/>
        <w:rPr>
          <w:sz w:val="28"/>
          <w:szCs w:val="28"/>
        </w:rPr>
      </w:pPr>
      <w:r w:rsidRPr="006E0C7A">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320083" w:rsidRPr="006E0C7A" w:rsidRDefault="00320083" w:rsidP="00320083">
      <w:pPr>
        <w:ind w:firstLine="567"/>
        <w:jc w:val="both"/>
        <w:rPr>
          <w:sz w:val="28"/>
          <w:szCs w:val="28"/>
        </w:rPr>
      </w:pPr>
      <w:r w:rsidRPr="006E0C7A">
        <w:rPr>
          <w:sz w:val="28"/>
          <w:szCs w:val="28"/>
        </w:rPr>
        <w:t>Ответ на обращение готовится в течение 30 календарных дней со дня регистрации письменного обращения.</w:t>
      </w:r>
    </w:p>
    <w:p w:rsidR="00320083" w:rsidRPr="006E0C7A" w:rsidRDefault="00320083" w:rsidP="00320083">
      <w:pPr>
        <w:ind w:firstLine="567"/>
        <w:jc w:val="both"/>
        <w:rPr>
          <w:sz w:val="28"/>
          <w:szCs w:val="28"/>
        </w:rPr>
      </w:pPr>
      <w:r w:rsidRPr="006E0C7A">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320083" w:rsidRPr="006E0C7A" w:rsidRDefault="00320083" w:rsidP="00320083">
      <w:pPr>
        <w:ind w:firstLine="567"/>
        <w:jc w:val="both"/>
        <w:rPr>
          <w:sz w:val="28"/>
          <w:szCs w:val="28"/>
        </w:rPr>
      </w:pPr>
      <w:r w:rsidRPr="006E0C7A">
        <w:rPr>
          <w:sz w:val="28"/>
          <w:szCs w:val="28"/>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20083" w:rsidRPr="006E0C7A" w:rsidRDefault="00320083" w:rsidP="00320083">
      <w:pPr>
        <w:tabs>
          <w:tab w:val="num" w:pos="0"/>
        </w:tabs>
        <w:ind w:firstLine="567"/>
        <w:jc w:val="both"/>
        <w:rPr>
          <w:sz w:val="28"/>
          <w:szCs w:val="28"/>
        </w:rPr>
      </w:pPr>
      <w:r w:rsidRPr="006E0C7A">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320083" w:rsidRPr="006E0C7A" w:rsidRDefault="00320083" w:rsidP="00320083">
      <w:pPr>
        <w:tabs>
          <w:tab w:val="num" w:pos="0"/>
        </w:tabs>
        <w:ind w:firstLine="567"/>
        <w:jc w:val="both"/>
        <w:rPr>
          <w:sz w:val="28"/>
          <w:szCs w:val="28"/>
        </w:rPr>
      </w:pPr>
      <w:r w:rsidRPr="006E0C7A">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20083" w:rsidRPr="006E0C7A" w:rsidRDefault="00320083" w:rsidP="00320083">
      <w:pPr>
        <w:tabs>
          <w:tab w:val="num" w:pos="0"/>
        </w:tabs>
        <w:ind w:firstLine="567"/>
        <w:jc w:val="both"/>
        <w:rPr>
          <w:sz w:val="28"/>
          <w:szCs w:val="28"/>
        </w:rPr>
      </w:pPr>
      <w:r w:rsidRPr="006E0C7A">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6E0C7A">
        <w:rPr>
          <w:sz w:val="28"/>
          <w:szCs w:val="28"/>
          <w:lang w:val="en-US"/>
        </w:rPr>
        <w:t>gosuslugi</w:t>
      </w:r>
      <w:r w:rsidRPr="006E0C7A">
        <w:rPr>
          <w:sz w:val="28"/>
          <w:szCs w:val="28"/>
        </w:rPr>
        <w:t>.</w:t>
      </w:r>
      <w:r w:rsidRPr="006E0C7A">
        <w:rPr>
          <w:sz w:val="28"/>
          <w:szCs w:val="28"/>
          <w:lang w:val="en-US"/>
        </w:rPr>
        <w:t>ru</w:t>
      </w:r>
      <w:r w:rsidRPr="006E0C7A">
        <w:rPr>
          <w:sz w:val="28"/>
          <w:szCs w:val="28"/>
        </w:rPr>
        <w:t>) и обновляется по мере ее изменения.</w:t>
      </w:r>
    </w:p>
    <w:p w:rsidR="00320083" w:rsidRPr="006E0C7A" w:rsidRDefault="00320083" w:rsidP="00320083">
      <w:pPr>
        <w:jc w:val="both"/>
        <w:rPr>
          <w:sz w:val="28"/>
          <w:szCs w:val="28"/>
        </w:rPr>
      </w:pPr>
    </w:p>
    <w:p w:rsidR="00320083" w:rsidRPr="006E0C7A" w:rsidRDefault="00320083" w:rsidP="00320083">
      <w:pPr>
        <w:numPr>
          <w:ilvl w:val="0"/>
          <w:numId w:val="1"/>
        </w:numPr>
        <w:jc w:val="center"/>
        <w:rPr>
          <w:b/>
          <w:sz w:val="28"/>
          <w:szCs w:val="28"/>
        </w:rPr>
      </w:pPr>
      <w:r w:rsidRPr="006E0C7A">
        <w:rPr>
          <w:b/>
          <w:sz w:val="28"/>
          <w:szCs w:val="28"/>
        </w:rPr>
        <w:t>Стандарт предоставления муниципальной услуги</w:t>
      </w:r>
    </w:p>
    <w:p w:rsidR="00320083" w:rsidRPr="006E0C7A" w:rsidRDefault="00320083" w:rsidP="00320083">
      <w:pPr>
        <w:jc w:val="both"/>
        <w:rPr>
          <w:sz w:val="28"/>
          <w:szCs w:val="28"/>
        </w:rPr>
      </w:pP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Наименование муниципальной услуги: предоставление  жилых помещений маневренного фонда, муниципального специализированного жилищного фонда.</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320083" w:rsidRPr="006E0C7A" w:rsidRDefault="00320083" w:rsidP="00320083">
      <w:pPr>
        <w:tabs>
          <w:tab w:val="num" w:pos="0"/>
        </w:tabs>
        <w:ind w:firstLine="567"/>
        <w:jc w:val="both"/>
        <w:rPr>
          <w:sz w:val="28"/>
          <w:szCs w:val="28"/>
        </w:rPr>
      </w:pPr>
      <w:r w:rsidRPr="006E0C7A">
        <w:rPr>
          <w:sz w:val="28"/>
          <w:szCs w:val="28"/>
        </w:rPr>
        <w:lastRenderedPageBreak/>
        <w:t>- Управление федеральной службы государственной регистрации, кадастра и картографии по Новосибирской области.</w:t>
      </w:r>
    </w:p>
    <w:p w:rsidR="00320083" w:rsidRPr="006E0C7A" w:rsidRDefault="00320083" w:rsidP="00320083">
      <w:pPr>
        <w:tabs>
          <w:tab w:val="num" w:pos="0"/>
        </w:tabs>
        <w:ind w:firstLine="567"/>
        <w:jc w:val="both"/>
        <w:rPr>
          <w:sz w:val="28"/>
          <w:szCs w:val="28"/>
        </w:rPr>
      </w:pPr>
      <w:r w:rsidRPr="006E0C7A">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6E0C7A">
          <w:rPr>
            <w:sz w:val="28"/>
            <w:szCs w:val="28"/>
          </w:rPr>
          <w:t>перечень</w:t>
        </w:r>
      </w:hyperlink>
      <w:r w:rsidRPr="006E0C7A">
        <w:rPr>
          <w:sz w:val="28"/>
          <w:szCs w:val="28"/>
        </w:rPr>
        <w:t xml:space="preserve"> услуг, которые являются необходимыми и обязательными для предоставления муниципальных услуг.</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Результатом предоставления муниципальной услуги является:</w:t>
      </w:r>
    </w:p>
    <w:p w:rsidR="00320083" w:rsidRPr="006E0C7A" w:rsidRDefault="00320083" w:rsidP="00320083">
      <w:pPr>
        <w:ind w:firstLine="567"/>
        <w:jc w:val="both"/>
        <w:rPr>
          <w:sz w:val="28"/>
          <w:szCs w:val="28"/>
        </w:rPr>
      </w:pPr>
      <w:r w:rsidRPr="006E0C7A">
        <w:rPr>
          <w:sz w:val="28"/>
          <w:szCs w:val="28"/>
        </w:rPr>
        <w:t>- заключение с заявителем договора найма жилого помещения маневренного фонда;</w:t>
      </w:r>
    </w:p>
    <w:p w:rsidR="00320083" w:rsidRPr="006E0C7A" w:rsidRDefault="00320083" w:rsidP="00320083">
      <w:pPr>
        <w:ind w:firstLine="567"/>
        <w:jc w:val="both"/>
        <w:rPr>
          <w:sz w:val="28"/>
          <w:szCs w:val="28"/>
        </w:rPr>
      </w:pPr>
      <w:r w:rsidRPr="006E0C7A">
        <w:rPr>
          <w:sz w:val="28"/>
          <w:szCs w:val="28"/>
        </w:rPr>
        <w:t>- отказ в заключении с заявителем договора найма жилого помещения маневренного фонда.</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Срок предоставления муниципальной услуги:</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Общий срок принятия решения о предоставлении муниципальной услуги составляет 30   дней со дня обращения за муниципальной услугой.</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 xml:space="preserve"> Приостановление  предоставления муниципальной услуги не не предусмотрено.</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Срок выдачи (направления) заявителю документов, являющихся результатом предоставления муниципальной услуги, составляет 30  дней.</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Правовые основания для предоставления муниципальной услуги</w:t>
      </w:r>
    </w:p>
    <w:p w:rsidR="00320083" w:rsidRPr="006E0C7A" w:rsidRDefault="00320083" w:rsidP="00320083">
      <w:pPr>
        <w:ind w:firstLine="567"/>
        <w:jc w:val="both"/>
        <w:rPr>
          <w:sz w:val="28"/>
          <w:szCs w:val="28"/>
        </w:rPr>
      </w:pPr>
      <w:r w:rsidRPr="006E0C7A">
        <w:rPr>
          <w:sz w:val="28"/>
          <w:szCs w:val="28"/>
        </w:rPr>
        <w:t xml:space="preserve">Предоставление муниципальной услуги осуществляется в соответствии с: </w:t>
      </w:r>
    </w:p>
    <w:p w:rsidR="00320083" w:rsidRPr="006E0C7A" w:rsidRDefault="00320083" w:rsidP="00320083">
      <w:pPr>
        <w:ind w:firstLine="567"/>
        <w:jc w:val="both"/>
        <w:rPr>
          <w:sz w:val="28"/>
          <w:szCs w:val="28"/>
        </w:rPr>
      </w:pPr>
      <w:r w:rsidRPr="006E0C7A">
        <w:rPr>
          <w:sz w:val="28"/>
          <w:szCs w:val="28"/>
        </w:rPr>
        <w:t>Конституцией Российской Федерации («Российская газета» 1993г № 237);</w:t>
      </w:r>
    </w:p>
    <w:p w:rsidR="00320083" w:rsidRPr="006E0C7A" w:rsidRDefault="00320083" w:rsidP="00320083">
      <w:pPr>
        <w:pStyle w:val="2"/>
        <w:ind w:firstLine="567"/>
        <w:jc w:val="both"/>
        <w:rPr>
          <w:b/>
          <w:szCs w:val="28"/>
        </w:rPr>
      </w:pPr>
      <w:r w:rsidRPr="006E0C7A">
        <w:rPr>
          <w:szCs w:val="28"/>
        </w:rPr>
        <w:t xml:space="preserve">Гражданским кодексом Российской Федерации от 30.11.1994 № 51-ФЗ </w:t>
      </w:r>
      <w:r w:rsidRPr="006E0C7A">
        <w:rPr>
          <w:rStyle w:val="afd"/>
          <w:b w:val="0"/>
          <w:szCs w:val="28"/>
        </w:rPr>
        <w:t>(принят ГД ФС РФ 21.10.1994);</w:t>
      </w:r>
    </w:p>
    <w:p w:rsidR="00320083" w:rsidRPr="006E0C7A" w:rsidRDefault="00320083" w:rsidP="00320083">
      <w:pPr>
        <w:ind w:firstLine="567"/>
        <w:jc w:val="both"/>
        <w:rPr>
          <w:sz w:val="28"/>
          <w:szCs w:val="28"/>
        </w:rPr>
      </w:pPr>
      <w:r w:rsidRPr="006E0C7A">
        <w:rPr>
          <w:sz w:val="28"/>
          <w:szCs w:val="28"/>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320083" w:rsidRPr="006E0C7A" w:rsidRDefault="00320083" w:rsidP="00320083">
      <w:pPr>
        <w:ind w:firstLine="567"/>
        <w:jc w:val="both"/>
        <w:rPr>
          <w:sz w:val="28"/>
          <w:szCs w:val="28"/>
        </w:rPr>
      </w:pPr>
      <w:r w:rsidRPr="006E0C7A">
        <w:rPr>
          <w:sz w:val="28"/>
          <w:szCs w:val="28"/>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320083" w:rsidRPr="006E0C7A" w:rsidRDefault="00320083" w:rsidP="00320083">
      <w:pPr>
        <w:ind w:firstLine="567"/>
        <w:jc w:val="both"/>
        <w:rPr>
          <w:sz w:val="28"/>
          <w:szCs w:val="28"/>
        </w:rPr>
      </w:pPr>
      <w:r w:rsidRPr="006E0C7A">
        <w:rPr>
          <w:sz w:val="28"/>
          <w:szCs w:val="28"/>
        </w:rPr>
        <w:t>Уставом муниципального образования;</w:t>
      </w:r>
    </w:p>
    <w:p w:rsidR="00320083" w:rsidRPr="006E0C7A" w:rsidRDefault="00320083" w:rsidP="00320083">
      <w:pPr>
        <w:ind w:firstLine="567"/>
        <w:jc w:val="both"/>
        <w:rPr>
          <w:sz w:val="28"/>
          <w:szCs w:val="28"/>
        </w:rPr>
      </w:pPr>
      <w:r w:rsidRPr="006E0C7A">
        <w:rPr>
          <w:sz w:val="28"/>
          <w:szCs w:val="28"/>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320083" w:rsidRPr="006E0C7A" w:rsidRDefault="00320083" w:rsidP="00320083">
      <w:pPr>
        <w:ind w:firstLine="567"/>
        <w:jc w:val="both"/>
        <w:rPr>
          <w:sz w:val="28"/>
          <w:szCs w:val="28"/>
        </w:rPr>
      </w:pPr>
      <w:r w:rsidRPr="006E0C7A">
        <w:rPr>
          <w:sz w:val="28"/>
          <w:szCs w:val="28"/>
        </w:rPr>
        <w:t>Жилищным кодексом РФ от 29.12.2004 №188-ФЗ (</w:t>
      </w:r>
      <w:r w:rsidRPr="006E0C7A">
        <w:rPr>
          <w:rStyle w:val="apple-style-span"/>
          <w:sz w:val="28"/>
          <w:szCs w:val="28"/>
        </w:rPr>
        <w:t>"Российская газета", № 1, 12.01.2005).</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Полный перечень документов, необходимых для предоставления муниципальной услуги:</w:t>
      </w:r>
    </w:p>
    <w:p w:rsidR="00320083" w:rsidRPr="006E0C7A" w:rsidRDefault="00320083" w:rsidP="00320083">
      <w:pPr>
        <w:ind w:firstLine="567"/>
        <w:jc w:val="both"/>
        <w:rPr>
          <w:sz w:val="28"/>
          <w:szCs w:val="28"/>
        </w:rPr>
      </w:pPr>
      <w:r w:rsidRPr="006E0C7A">
        <w:rPr>
          <w:sz w:val="28"/>
          <w:szCs w:val="28"/>
        </w:rPr>
        <w:t>- заявление о предоставлении жилого помещения маневренного фонда;</w:t>
      </w:r>
    </w:p>
    <w:p w:rsidR="00320083" w:rsidRPr="006E0C7A" w:rsidRDefault="00320083" w:rsidP="00320083">
      <w:pPr>
        <w:ind w:firstLine="567"/>
        <w:jc w:val="both"/>
        <w:rPr>
          <w:sz w:val="28"/>
          <w:szCs w:val="28"/>
        </w:rPr>
      </w:pPr>
      <w:r w:rsidRPr="006E0C7A">
        <w:rPr>
          <w:sz w:val="28"/>
          <w:szCs w:val="28"/>
        </w:rPr>
        <w:t>- документ удостоверяющий личность заявителя;</w:t>
      </w:r>
    </w:p>
    <w:p w:rsidR="00320083" w:rsidRPr="006E0C7A" w:rsidRDefault="00320083" w:rsidP="00320083">
      <w:pPr>
        <w:ind w:firstLine="567"/>
        <w:jc w:val="both"/>
        <w:rPr>
          <w:sz w:val="28"/>
          <w:szCs w:val="28"/>
        </w:rPr>
      </w:pPr>
      <w:r w:rsidRPr="006E0C7A">
        <w:rPr>
          <w:sz w:val="28"/>
          <w:szCs w:val="28"/>
        </w:rPr>
        <w:lastRenderedPageBreak/>
        <w:t xml:space="preserve">- выписка из домовой книги по месту жительства заявителя;   </w:t>
      </w:r>
    </w:p>
    <w:p w:rsidR="00320083" w:rsidRPr="006E0C7A" w:rsidRDefault="00320083" w:rsidP="00320083">
      <w:pPr>
        <w:ind w:firstLine="567"/>
        <w:jc w:val="both"/>
        <w:rPr>
          <w:sz w:val="28"/>
          <w:szCs w:val="28"/>
        </w:rPr>
      </w:pPr>
      <w:r w:rsidRPr="006E0C7A">
        <w:rPr>
          <w:sz w:val="28"/>
          <w:szCs w:val="28"/>
        </w:rPr>
        <w:t>-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фонда администрации, занимаемые  гражданами по договорам социального найма (копия);</w:t>
      </w:r>
    </w:p>
    <w:p w:rsidR="00320083" w:rsidRPr="006E0C7A" w:rsidRDefault="00320083" w:rsidP="00320083">
      <w:pPr>
        <w:ind w:firstLine="567"/>
        <w:jc w:val="both"/>
        <w:rPr>
          <w:sz w:val="28"/>
          <w:szCs w:val="28"/>
        </w:rPr>
      </w:pPr>
      <w:r w:rsidRPr="006E0C7A">
        <w:rPr>
          <w:sz w:val="28"/>
          <w:szCs w:val="28"/>
        </w:rPr>
        <w:t>-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маневренного фонда гражданам, утратившим жилые помещения в результате обращения взыскания на такие помещения, если на момент обращения взыскания эти жилые помещения являлись для них единственными (копия);</w:t>
      </w:r>
    </w:p>
    <w:p w:rsidR="00320083" w:rsidRPr="006E0C7A" w:rsidRDefault="00320083" w:rsidP="00320083">
      <w:pPr>
        <w:ind w:firstLine="567"/>
        <w:jc w:val="both"/>
        <w:rPr>
          <w:sz w:val="28"/>
          <w:szCs w:val="28"/>
        </w:rPr>
      </w:pPr>
      <w:r w:rsidRPr="006E0C7A">
        <w:rPr>
          <w:sz w:val="28"/>
          <w:szCs w:val="28"/>
        </w:rPr>
        <w:t>- документы, подтверждающих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(копии);</w:t>
      </w:r>
    </w:p>
    <w:p w:rsidR="00320083" w:rsidRPr="006E0C7A" w:rsidRDefault="00320083" w:rsidP="00320083">
      <w:pPr>
        <w:ind w:firstLine="567"/>
        <w:jc w:val="both"/>
        <w:rPr>
          <w:sz w:val="28"/>
          <w:szCs w:val="28"/>
        </w:rPr>
      </w:pPr>
      <w:r w:rsidRPr="006E0C7A">
        <w:rPr>
          <w:sz w:val="28"/>
          <w:szCs w:val="28"/>
        </w:rPr>
        <w:t xml:space="preserve">- сведения из Единого государственного реестра недвижимости о правах отдельного лица; </w:t>
      </w:r>
    </w:p>
    <w:p w:rsidR="00320083" w:rsidRPr="006E0C7A" w:rsidRDefault="00320083" w:rsidP="00320083">
      <w:pPr>
        <w:ind w:firstLine="567"/>
        <w:jc w:val="both"/>
        <w:rPr>
          <w:sz w:val="28"/>
          <w:szCs w:val="28"/>
        </w:rPr>
      </w:pPr>
      <w:r w:rsidRPr="006E0C7A">
        <w:rPr>
          <w:sz w:val="28"/>
          <w:szCs w:val="28"/>
        </w:rPr>
        <w:t>- выписка из технического паспорта;</w:t>
      </w:r>
    </w:p>
    <w:p w:rsidR="00320083" w:rsidRPr="006E0C7A" w:rsidRDefault="00320083" w:rsidP="00320083">
      <w:pPr>
        <w:ind w:firstLine="567"/>
        <w:jc w:val="both"/>
        <w:rPr>
          <w:sz w:val="28"/>
          <w:szCs w:val="28"/>
        </w:rPr>
      </w:pPr>
      <w:r w:rsidRPr="006E0C7A">
        <w:rPr>
          <w:sz w:val="28"/>
          <w:szCs w:val="28"/>
        </w:rPr>
        <w:t xml:space="preserve"> </w:t>
      </w:r>
    </w:p>
    <w:p w:rsidR="00320083" w:rsidRPr="006E0C7A" w:rsidRDefault="00320083" w:rsidP="00320083">
      <w:pPr>
        <w:autoSpaceDE w:val="0"/>
        <w:autoSpaceDN w:val="0"/>
        <w:adjustRightInd w:val="0"/>
        <w:ind w:firstLine="567"/>
        <w:jc w:val="both"/>
        <w:rPr>
          <w:sz w:val="28"/>
          <w:szCs w:val="28"/>
        </w:rPr>
      </w:pPr>
      <w:r w:rsidRPr="006E0C7A">
        <w:rPr>
          <w:sz w:val="28"/>
          <w:szCs w:val="28"/>
        </w:rPr>
        <w:t xml:space="preserve">В случае, если документы подает представитель заявителя, дополнительно предоставляются: </w:t>
      </w:r>
    </w:p>
    <w:p w:rsidR="00320083" w:rsidRPr="006E0C7A" w:rsidRDefault="00320083" w:rsidP="00320083">
      <w:pPr>
        <w:autoSpaceDE w:val="0"/>
        <w:autoSpaceDN w:val="0"/>
        <w:adjustRightInd w:val="0"/>
        <w:ind w:firstLine="567"/>
        <w:jc w:val="both"/>
        <w:rPr>
          <w:sz w:val="28"/>
          <w:szCs w:val="28"/>
        </w:rPr>
      </w:pPr>
      <w:r w:rsidRPr="006E0C7A">
        <w:rPr>
          <w:sz w:val="28"/>
          <w:szCs w:val="28"/>
        </w:rPr>
        <w:t>- документ, удостоверяющий личность представителя заявителя (копия);</w:t>
      </w:r>
    </w:p>
    <w:p w:rsidR="00320083" w:rsidRPr="006E0C7A" w:rsidRDefault="00320083" w:rsidP="00320083">
      <w:pPr>
        <w:autoSpaceDE w:val="0"/>
        <w:autoSpaceDN w:val="0"/>
        <w:adjustRightInd w:val="0"/>
        <w:ind w:firstLine="567"/>
        <w:jc w:val="both"/>
        <w:rPr>
          <w:sz w:val="28"/>
          <w:szCs w:val="28"/>
        </w:rPr>
      </w:pPr>
      <w:r w:rsidRPr="006E0C7A">
        <w:rPr>
          <w:sz w:val="28"/>
          <w:szCs w:val="28"/>
        </w:rPr>
        <w:t>- надлежащим образом заверенная доверенность (копия).</w:t>
      </w:r>
    </w:p>
    <w:p w:rsidR="00320083" w:rsidRPr="006E0C7A" w:rsidRDefault="00320083" w:rsidP="00320083">
      <w:pPr>
        <w:ind w:firstLine="567"/>
        <w:jc w:val="both"/>
        <w:rPr>
          <w:i/>
          <w:sz w:val="28"/>
          <w:szCs w:val="28"/>
        </w:rPr>
      </w:pPr>
      <w:r w:rsidRPr="006E0C7A">
        <w:rPr>
          <w:i/>
          <w:sz w:val="28"/>
          <w:szCs w:val="28"/>
        </w:rPr>
        <w:t>При предоставлении копии документа необходимо предъявление оригинала, оригиналы сличаются с копиями и возвращаются заявителю.</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320083" w:rsidRPr="006E0C7A" w:rsidRDefault="00320083" w:rsidP="00320083">
      <w:pPr>
        <w:ind w:firstLine="567"/>
        <w:jc w:val="both"/>
        <w:rPr>
          <w:sz w:val="28"/>
          <w:szCs w:val="28"/>
        </w:rPr>
      </w:pPr>
      <w:r w:rsidRPr="006E0C7A">
        <w:rPr>
          <w:sz w:val="28"/>
          <w:szCs w:val="28"/>
        </w:rPr>
        <w:t>- заявление о предоставлении жилого помещения маневренного фонда;</w:t>
      </w:r>
    </w:p>
    <w:p w:rsidR="00320083" w:rsidRPr="006E0C7A" w:rsidRDefault="00320083" w:rsidP="00320083">
      <w:pPr>
        <w:ind w:firstLine="567"/>
        <w:jc w:val="both"/>
        <w:rPr>
          <w:sz w:val="28"/>
          <w:szCs w:val="28"/>
        </w:rPr>
      </w:pPr>
      <w:r w:rsidRPr="006E0C7A">
        <w:rPr>
          <w:sz w:val="28"/>
          <w:szCs w:val="28"/>
        </w:rPr>
        <w:t>- документ удостоверяющий личность заявителя;</w:t>
      </w:r>
    </w:p>
    <w:p w:rsidR="00320083" w:rsidRPr="006E0C7A" w:rsidRDefault="00320083" w:rsidP="00320083">
      <w:pPr>
        <w:ind w:firstLine="567"/>
        <w:jc w:val="both"/>
        <w:rPr>
          <w:sz w:val="28"/>
          <w:szCs w:val="28"/>
        </w:rPr>
      </w:pPr>
      <w:r w:rsidRPr="006E0C7A">
        <w:rPr>
          <w:sz w:val="28"/>
          <w:szCs w:val="28"/>
        </w:rPr>
        <w:t>-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маневренного фонда гражданам, утратившим жилые помещения в результате обращения взыскания на такие помещения, если на момент обращения взыскания эти жилые помещения являлись для них единственными (копия);</w:t>
      </w:r>
    </w:p>
    <w:p w:rsidR="00320083" w:rsidRPr="006E0C7A" w:rsidRDefault="00320083" w:rsidP="00320083">
      <w:pPr>
        <w:ind w:firstLine="567"/>
        <w:jc w:val="both"/>
        <w:rPr>
          <w:sz w:val="28"/>
          <w:szCs w:val="28"/>
        </w:rPr>
      </w:pPr>
      <w:r w:rsidRPr="006E0C7A">
        <w:rPr>
          <w:sz w:val="28"/>
          <w:szCs w:val="28"/>
        </w:rPr>
        <w:t xml:space="preserve">- документы, подтверждающих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w:t>
      </w:r>
      <w:r w:rsidRPr="006E0C7A">
        <w:rPr>
          <w:sz w:val="28"/>
          <w:szCs w:val="28"/>
        </w:rPr>
        <w:lastRenderedPageBreak/>
        <w:t>маневренного фонда гражданам, у которых единственные жилые  помещения стали непригодными для проживания в результате чрезвычайных обстоятельств (копии);</w:t>
      </w:r>
    </w:p>
    <w:p w:rsidR="00320083" w:rsidRPr="006E0C7A" w:rsidRDefault="00320083" w:rsidP="00320083">
      <w:pPr>
        <w:autoSpaceDE w:val="0"/>
        <w:autoSpaceDN w:val="0"/>
        <w:adjustRightInd w:val="0"/>
        <w:ind w:firstLine="567"/>
        <w:jc w:val="both"/>
        <w:rPr>
          <w:sz w:val="28"/>
          <w:szCs w:val="28"/>
        </w:rPr>
      </w:pPr>
      <w:r w:rsidRPr="006E0C7A">
        <w:rPr>
          <w:sz w:val="28"/>
          <w:szCs w:val="28"/>
        </w:rPr>
        <w:t xml:space="preserve">В случае, если документы подает представитель заявителя, дополнительно предоставляются: </w:t>
      </w:r>
    </w:p>
    <w:p w:rsidR="00320083" w:rsidRPr="006E0C7A" w:rsidRDefault="00320083" w:rsidP="00320083">
      <w:pPr>
        <w:autoSpaceDE w:val="0"/>
        <w:autoSpaceDN w:val="0"/>
        <w:adjustRightInd w:val="0"/>
        <w:ind w:firstLine="567"/>
        <w:jc w:val="both"/>
        <w:rPr>
          <w:sz w:val="28"/>
          <w:szCs w:val="28"/>
        </w:rPr>
      </w:pPr>
      <w:r w:rsidRPr="006E0C7A">
        <w:rPr>
          <w:sz w:val="28"/>
          <w:szCs w:val="28"/>
        </w:rPr>
        <w:t>- документ, удостоверяющий личность представителя заявителя (копия);</w:t>
      </w:r>
    </w:p>
    <w:p w:rsidR="00320083" w:rsidRPr="006E0C7A" w:rsidRDefault="00320083" w:rsidP="00320083">
      <w:pPr>
        <w:autoSpaceDE w:val="0"/>
        <w:autoSpaceDN w:val="0"/>
        <w:adjustRightInd w:val="0"/>
        <w:ind w:firstLine="567"/>
        <w:jc w:val="both"/>
        <w:rPr>
          <w:sz w:val="28"/>
          <w:szCs w:val="28"/>
        </w:rPr>
      </w:pPr>
      <w:r w:rsidRPr="006E0C7A">
        <w:rPr>
          <w:sz w:val="28"/>
          <w:szCs w:val="28"/>
        </w:rPr>
        <w:t>- надлежащим образом заверенная доверенность (копия).</w:t>
      </w:r>
    </w:p>
    <w:p w:rsidR="00320083" w:rsidRPr="006E0C7A" w:rsidRDefault="00320083" w:rsidP="00320083">
      <w:pPr>
        <w:numPr>
          <w:ilvl w:val="1"/>
          <w:numId w:val="1"/>
        </w:numPr>
        <w:tabs>
          <w:tab w:val="clear" w:pos="1425"/>
        </w:tabs>
        <w:ind w:left="0" w:firstLine="567"/>
        <w:jc w:val="both"/>
        <w:rPr>
          <w:sz w:val="28"/>
          <w:szCs w:val="28"/>
        </w:rPr>
      </w:pPr>
      <w:r w:rsidRPr="006E0C7A">
        <w:rPr>
          <w:sz w:val="28"/>
          <w:szCs w:val="28"/>
        </w:rPr>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01.07.2012 г.):</w:t>
      </w:r>
    </w:p>
    <w:p w:rsidR="00320083" w:rsidRPr="006E0C7A" w:rsidRDefault="00320083" w:rsidP="00320083">
      <w:pPr>
        <w:ind w:firstLine="567"/>
        <w:jc w:val="both"/>
        <w:rPr>
          <w:sz w:val="28"/>
          <w:szCs w:val="28"/>
        </w:rPr>
      </w:pPr>
      <w:r w:rsidRPr="006E0C7A">
        <w:rPr>
          <w:sz w:val="28"/>
          <w:szCs w:val="28"/>
        </w:rPr>
        <w:t xml:space="preserve">- сведения из Единого государственного реестра недвижимости о правах отдельного лица; </w:t>
      </w:r>
    </w:p>
    <w:p w:rsidR="00320083" w:rsidRPr="006E0C7A" w:rsidRDefault="00320083" w:rsidP="00320083">
      <w:pPr>
        <w:ind w:firstLine="567"/>
        <w:jc w:val="both"/>
        <w:rPr>
          <w:sz w:val="28"/>
          <w:szCs w:val="28"/>
        </w:rPr>
      </w:pPr>
      <w:r w:rsidRPr="006E0C7A">
        <w:rPr>
          <w:sz w:val="28"/>
          <w:szCs w:val="28"/>
        </w:rPr>
        <w:t>- выписка из технического паспорта.</w:t>
      </w:r>
    </w:p>
    <w:p w:rsidR="00320083" w:rsidRPr="006E0C7A" w:rsidRDefault="00320083" w:rsidP="00320083">
      <w:pPr>
        <w:ind w:firstLine="567"/>
        <w:jc w:val="both"/>
        <w:rPr>
          <w:sz w:val="28"/>
          <w:szCs w:val="28"/>
        </w:rPr>
      </w:pPr>
      <w:r w:rsidRPr="006E0C7A">
        <w:rPr>
          <w:sz w:val="28"/>
          <w:szCs w:val="28"/>
        </w:rPr>
        <w:t xml:space="preserve">- выписка из домовой книги по месту жительства заявителя;   </w:t>
      </w:r>
    </w:p>
    <w:p w:rsidR="00320083" w:rsidRPr="006E0C7A" w:rsidRDefault="00320083" w:rsidP="00320083">
      <w:pPr>
        <w:ind w:firstLine="567"/>
        <w:jc w:val="both"/>
        <w:rPr>
          <w:sz w:val="28"/>
          <w:szCs w:val="28"/>
        </w:rPr>
      </w:pPr>
      <w:r w:rsidRPr="006E0C7A">
        <w:rPr>
          <w:sz w:val="28"/>
          <w:szCs w:val="28"/>
        </w:rPr>
        <w:t>-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w:t>
      </w:r>
      <w:r w:rsidRPr="00887778">
        <w:t xml:space="preserve"> </w:t>
      </w:r>
      <w:r w:rsidRPr="006E0C7A">
        <w:rPr>
          <w:sz w:val="28"/>
          <w:szCs w:val="28"/>
        </w:rPr>
        <w:t>в котором находятся жилые помещения муниципального жилищного фонда администрации, занимаемые  гражданами по договорам социального найма (копия);</w:t>
      </w:r>
    </w:p>
    <w:p w:rsidR="00320083" w:rsidRPr="006E0C7A" w:rsidRDefault="00320083" w:rsidP="00320083">
      <w:pPr>
        <w:ind w:firstLine="567"/>
        <w:jc w:val="both"/>
        <w:rPr>
          <w:sz w:val="28"/>
          <w:szCs w:val="28"/>
        </w:rPr>
      </w:pP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Запрещается требовать от заявителя:</w:t>
      </w:r>
    </w:p>
    <w:p w:rsidR="00320083" w:rsidRPr="006E0C7A" w:rsidRDefault="00320083" w:rsidP="00320083">
      <w:pPr>
        <w:numPr>
          <w:ilvl w:val="5"/>
          <w:numId w:val="10"/>
        </w:numPr>
        <w:tabs>
          <w:tab w:val="clear" w:pos="2160"/>
          <w:tab w:val="num" w:pos="0"/>
        </w:tabs>
        <w:ind w:left="0" w:firstLine="567"/>
        <w:jc w:val="both"/>
        <w:rPr>
          <w:sz w:val="28"/>
          <w:szCs w:val="28"/>
        </w:rPr>
      </w:pPr>
      <w:r w:rsidRPr="006E0C7A">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20083" w:rsidRPr="006E0C7A" w:rsidRDefault="00320083" w:rsidP="00320083">
      <w:pPr>
        <w:numPr>
          <w:ilvl w:val="0"/>
          <w:numId w:val="3"/>
        </w:numPr>
        <w:tabs>
          <w:tab w:val="clear" w:pos="10425"/>
          <w:tab w:val="num" w:pos="0"/>
          <w:tab w:val="num" w:pos="928"/>
        </w:tabs>
        <w:ind w:left="0" w:firstLine="567"/>
        <w:jc w:val="both"/>
        <w:rPr>
          <w:sz w:val="28"/>
          <w:szCs w:val="28"/>
        </w:rPr>
      </w:pPr>
      <w:r w:rsidRPr="006E0C7A">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 xml:space="preserve">Основания для отказа в приеме документов, необходимых для предоставления муниципальной услуги - отсутствуют. </w:t>
      </w:r>
    </w:p>
    <w:p w:rsidR="00320083" w:rsidRPr="006E0C7A" w:rsidRDefault="00320083" w:rsidP="00320083">
      <w:pPr>
        <w:numPr>
          <w:ilvl w:val="1"/>
          <w:numId w:val="1"/>
        </w:numPr>
        <w:tabs>
          <w:tab w:val="clear" w:pos="1425"/>
        </w:tabs>
        <w:ind w:left="0" w:firstLine="567"/>
        <w:jc w:val="both"/>
        <w:rPr>
          <w:sz w:val="28"/>
          <w:szCs w:val="28"/>
        </w:rPr>
      </w:pPr>
      <w:r w:rsidRPr="006E0C7A">
        <w:rPr>
          <w:sz w:val="28"/>
          <w:szCs w:val="28"/>
        </w:rPr>
        <w:t>Основаниями для отказа в предоставлении муниципальной услуги</w:t>
      </w:r>
    </w:p>
    <w:p w:rsidR="00320083" w:rsidRPr="006E0C7A" w:rsidRDefault="00320083" w:rsidP="00320083">
      <w:pPr>
        <w:ind w:firstLine="567"/>
        <w:jc w:val="both"/>
        <w:rPr>
          <w:sz w:val="28"/>
          <w:szCs w:val="28"/>
        </w:rPr>
      </w:pPr>
      <w:r w:rsidRPr="006E0C7A">
        <w:rPr>
          <w:sz w:val="28"/>
          <w:szCs w:val="28"/>
        </w:rPr>
        <w:t>являются:</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 xml:space="preserve"> </w:t>
      </w:r>
      <w:r w:rsidRPr="006E0C7A">
        <w:rPr>
          <w:sz w:val="28"/>
          <w:szCs w:val="28"/>
          <w:shd w:val="clear" w:color="auto" w:fill="FFFFFF"/>
        </w:rPr>
        <w:t>заявитель не относится к категории граждан, для проживания которых предназначены жилые помещения маневренного фонда, указанной в </w:t>
      </w:r>
      <w:hyperlink r:id="rId11" w:anchor="/document/7256694/entry/8" w:history="1">
        <w:r w:rsidRPr="006E0C7A">
          <w:rPr>
            <w:rStyle w:val="af1"/>
            <w:sz w:val="28"/>
            <w:szCs w:val="28"/>
            <w:shd w:val="clear" w:color="auto" w:fill="FFFFFF"/>
          </w:rPr>
          <w:t>пункте 1.2</w:t>
        </w:r>
      </w:hyperlink>
      <w:r w:rsidRPr="006E0C7A">
        <w:rPr>
          <w:sz w:val="28"/>
          <w:szCs w:val="28"/>
          <w:shd w:val="clear" w:color="auto" w:fill="FFFFFF"/>
        </w:rPr>
        <w:t> </w:t>
      </w:r>
      <w:r w:rsidRPr="006E0C7A">
        <w:rPr>
          <w:rStyle w:val="aff2"/>
          <w:i w:val="0"/>
          <w:iCs w:val="0"/>
          <w:sz w:val="28"/>
          <w:szCs w:val="28"/>
        </w:rPr>
        <w:t>административного</w:t>
      </w:r>
      <w:r w:rsidRPr="006E0C7A">
        <w:rPr>
          <w:sz w:val="28"/>
          <w:szCs w:val="28"/>
        </w:rPr>
        <w:t> </w:t>
      </w:r>
      <w:r w:rsidRPr="006E0C7A">
        <w:rPr>
          <w:rStyle w:val="aff2"/>
          <w:i w:val="0"/>
          <w:iCs w:val="0"/>
          <w:sz w:val="28"/>
          <w:szCs w:val="28"/>
        </w:rPr>
        <w:t>регламента</w:t>
      </w:r>
      <w:r w:rsidRPr="006E0C7A">
        <w:rPr>
          <w:sz w:val="28"/>
          <w:szCs w:val="28"/>
          <w:shd w:val="clear" w:color="auto" w:fill="FFFFFF"/>
        </w:rPr>
        <w:t>.</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письменное заявление заявителя об отказе в предоставлении муниципальной  услуги;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 xml:space="preserve"> </w:t>
      </w:r>
    </w:p>
    <w:p w:rsidR="00320083" w:rsidRPr="006E0C7A" w:rsidRDefault="00320083" w:rsidP="00320083">
      <w:pPr>
        <w:ind w:firstLine="567"/>
        <w:jc w:val="both"/>
        <w:rPr>
          <w:sz w:val="28"/>
          <w:szCs w:val="28"/>
        </w:rPr>
      </w:pPr>
      <w:r w:rsidRPr="006E0C7A">
        <w:rPr>
          <w:sz w:val="28"/>
          <w:szCs w:val="28"/>
        </w:rPr>
        <w:lastRenderedPageBreak/>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Услуги, являющиеся необходимыми и обязательными для предоставления муниципальной услуги: - отсутствуют.</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 xml:space="preserve">Размер платы, взимаемой с заявителя при предоставлении муниципальной услуги: </w:t>
      </w:r>
    </w:p>
    <w:p w:rsidR="00320083" w:rsidRPr="006E0C7A" w:rsidRDefault="00320083" w:rsidP="00320083">
      <w:pPr>
        <w:tabs>
          <w:tab w:val="num" w:pos="0"/>
          <w:tab w:val="left" w:pos="540"/>
        </w:tabs>
        <w:ind w:firstLine="567"/>
        <w:jc w:val="both"/>
        <w:rPr>
          <w:sz w:val="28"/>
          <w:szCs w:val="28"/>
        </w:rPr>
      </w:pPr>
      <w:r w:rsidRPr="006E0C7A">
        <w:rPr>
          <w:sz w:val="28"/>
          <w:szCs w:val="28"/>
        </w:rPr>
        <w:t>Муниципальная услуга предоставляется бесплатно.</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Максимальное время ожидания в очереди при подаче заявления о предоставлении муниципальной услуги не должно превышать 15 минут.</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 xml:space="preserve">Срок и порядок регистрации запроса заявителя о предоставлении муниципальной услуги и услуги: </w:t>
      </w:r>
    </w:p>
    <w:p w:rsidR="00320083" w:rsidRPr="006E0C7A" w:rsidRDefault="00320083" w:rsidP="00320083">
      <w:pPr>
        <w:tabs>
          <w:tab w:val="num" w:pos="0"/>
        </w:tabs>
        <w:ind w:firstLine="567"/>
        <w:jc w:val="both"/>
        <w:rPr>
          <w:sz w:val="28"/>
          <w:szCs w:val="28"/>
        </w:rPr>
      </w:pPr>
      <w:r w:rsidRPr="006E0C7A">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320083" w:rsidRPr="006E0C7A" w:rsidRDefault="00320083" w:rsidP="00320083">
      <w:pPr>
        <w:tabs>
          <w:tab w:val="num" w:pos="0"/>
        </w:tabs>
        <w:ind w:firstLine="567"/>
        <w:jc w:val="both"/>
        <w:rPr>
          <w:sz w:val="28"/>
          <w:szCs w:val="28"/>
        </w:rPr>
      </w:pPr>
      <w:r w:rsidRPr="006E0C7A">
        <w:rPr>
          <w:sz w:val="28"/>
          <w:szCs w:val="28"/>
        </w:rPr>
        <w:t>Запросы заявителя регистрируются в журнале регистрации заявлений на</w:t>
      </w:r>
      <w:r w:rsidRPr="00887778">
        <w:t xml:space="preserve"> </w:t>
      </w:r>
      <w:r w:rsidRPr="006E0C7A">
        <w:rPr>
          <w:sz w:val="28"/>
          <w:szCs w:val="28"/>
        </w:rPr>
        <w:t>предоставление муниципальной услуги.</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Требования к помещениям, в которых предоставляется муниципальная услуга:</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320083" w:rsidRPr="006E0C7A" w:rsidRDefault="00320083" w:rsidP="00320083">
      <w:pPr>
        <w:numPr>
          <w:ilvl w:val="0"/>
          <w:numId w:val="3"/>
        </w:numPr>
        <w:tabs>
          <w:tab w:val="clear" w:pos="10425"/>
          <w:tab w:val="num" w:pos="0"/>
          <w:tab w:val="num" w:pos="928"/>
          <w:tab w:val="num" w:pos="2160"/>
        </w:tabs>
        <w:ind w:left="0" w:firstLine="567"/>
        <w:jc w:val="both"/>
        <w:rPr>
          <w:sz w:val="28"/>
          <w:szCs w:val="28"/>
        </w:rPr>
      </w:pPr>
      <w:r w:rsidRPr="006E0C7A">
        <w:rPr>
          <w:sz w:val="28"/>
          <w:szCs w:val="28"/>
        </w:rPr>
        <w:t>соблюдение санитарно-эпидемиологических правил и нормативов, правил противопожарной безопасности;</w:t>
      </w:r>
    </w:p>
    <w:p w:rsidR="00320083" w:rsidRPr="006E0C7A" w:rsidRDefault="00320083" w:rsidP="00320083">
      <w:pPr>
        <w:numPr>
          <w:ilvl w:val="0"/>
          <w:numId w:val="3"/>
        </w:numPr>
        <w:tabs>
          <w:tab w:val="clear" w:pos="10425"/>
          <w:tab w:val="num" w:pos="0"/>
          <w:tab w:val="num" w:pos="928"/>
          <w:tab w:val="num" w:pos="2160"/>
        </w:tabs>
        <w:ind w:left="0" w:firstLine="567"/>
        <w:jc w:val="both"/>
        <w:rPr>
          <w:sz w:val="28"/>
          <w:szCs w:val="28"/>
        </w:rPr>
      </w:pPr>
      <w:r w:rsidRPr="006E0C7A">
        <w:rPr>
          <w:sz w:val="28"/>
          <w:szCs w:val="28"/>
        </w:rPr>
        <w:t>оборудование местами общественного пользования (туалеты) и местами для хранения верхней одежды.</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Требования к местам для ожидания:</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места для ожидания оборудуются стульями и (или) кресельными секциями, и (или) скамьями;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места для ожидания находятся в холле (зале) или ином специально приспособленном помещении;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в местах для ожидания предусматриваются места для получения информации о муниципальной услуге.</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Требования к местам для получения информации о муниципальной услуге:</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 </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lastRenderedPageBreak/>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Требования к местам приема заявителей:</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Специалисты, осуществляющие прием заявителей, обеспечиваются личными и (или) настольными идентификационными карточками;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Рабочее место специалиста, осуществляющего прием заявителей, оборудовано персональным компьютером и печатающим устройством;</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Показатели качества и доступности предоставления муниципальной услуги:</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Показатели качества муниципальной услуги: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320083" w:rsidRPr="006E0C7A" w:rsidRDefault="00320083" w:rsidP="00320083">
      <w:pPr>
        <w:numPr>
          <w:ilvl w:val="2"/>
          <w:numId w:val="1"/>
        </w:numPr>
        <w:tabs>
          <w:tab w:val="clear" w:pos="1038"/>
          <w:tab w:val="num" w:pos="1758"/>
        </w:tabs>
        <w:ind w:left="1758"/>
        <w:jc w:val="both"/>
        <w:rPr>
          <w:sz w:val="28"/>
          <w:szCs w:val="28"/>
        </w:rPr>
      </w:pPr>
      <w:r w:rsidRPr="006E0C7A">
        <w:rPr>
          <w:sz w:val="28"/>
          <w:szCs w:val="28"/>
        </w:rPr>
        <w:t>Показатели доступности предоставления муниципальной услуги: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доля заявителей, получивших предоставление жилых помещений маневренного фонда, оформление и заключение договоров найма жилого помещения маневренного фонда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пешеходная доступность от остановок общественного транспорта до здания Администрации  муниципального образования;</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lastRenderedPageBreak/>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320083" w:rsidRPr="006E0C7A" w:rsidRDefault="00320083" w:rsidP="00320083">
      <w:pPr>
        <w:numPr>
          <w:ilvl w:val="0"/>
          <w:numId w:val="3"/>
        </w:numPr>
        <w:tabs>
          <w:tab w:val="clear" w:pos="10425"/>
          <w:tab w:val="num" w:pos="0"/>
        </w:tabs>
        <w:ind w:left="0" w:firstLine="567"/>
        <w:jc w:val="both"/>
        <w:rPr>
          <w:sz w:val="28"/>
          <w:szCs w:val="28"/>
        </w:rPr>
      </w:pPr>
      <w:r w:rsidRPr="006E0C7A">
        <w:rPr>
          <w:sz w:val="28"/>
          <w:szCs w:val="28"/>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320083" w:rsidRPr="006E0C7A" w:rsidRDefault="00320083" w:rsidP="00320083">
      <w:pPr>
        <w:widowControl w:val="0"/>
        <w:autoSpaceDE w:val="0"/>
        <w:autoSpaceDN w:val="0"/>
        <w:adjustRightInd w:val="0"/>
        <w:ind w:firstLine="567"/>
        <w:jc w:val="both"/>
        <w:rPr>
          <w:sz w:val="28"/>
          <w:szCs w:val="28"/>
        </w:rPr>
      </w:pPr>
      <w:r w:rsidRPr="006E0C7A">
        <w:rPr>
          <w:sz w:val="28"/>
          <w:szCs w:val="28"/>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320083" w:rsidRPr="006E0C7A" w:rsidRDefault="00320083" w:rsidP="00320083">
      <w:pPr>
        <w:autoSpaceDE w:val="0"/>
        <w:autoSpaceDN w:val="0"/>
        <w:adjustRightInd w:val="0"/>
        <w:ind w:firstLine="567"/>
        <w:jc w:val="both"/>
        <w:rPr>
          <w:sz w:val="28"/>
          <w:szCs w:val="28"/>
        </w:rPr>
      </w:pPr>
      <w:r w:rsidRPr="006E0C7A">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320083" w:rsidRPr="006E0C7A" w:rsidRDefault="00320083" w:rsidP="00320083">
      <w:pPr>
        <w:autoSpaceDE w:val="0"/>
        <w:autoSpaceDN w:val="0"/>
        <w:adjustRightInd w:val="0"/>
        <w:ind w:firstLine="567"/>
        <w:jc w:val="both"/>
        <w:rPr>
          <w:sz w:val="28"/>
          <w:szCs w:val="28"/>
        </w:rPr>
      </w:pPr>
      <w:r w:rsidRPr="006E0C7A">
        <w:rPr>
          <w:sz w:val="28"/>
          <w:szCs w:val="28"/>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320083" w:rsidRPr="006E0C7A" w:rsidRDefault="00320083" w:rsidP="00320083">
      <w:pPr>
        <w:autoSpaceDE w:val="0"/>
        <w:autoSpaceDN w:val="0"/>
        <w:adjustRightInd w:val="0"/>
        <w:ind w:firstLine="709"/>
        <w:jc w:val="both"/>
        <w:rPr>
          <w:sz w:val="28"/>
          <w:szCs w:val="28"/>
        </w:rPr>
      </w:pPr>
      <w:r w:rsidRPr="006E0C7A">
        <w:rPr>
          <w:sz w:val="28"/>
          <w:szCs w:val="28"/>
        </w:rPr>
        <w:t>- оказание работниками   помощи инвалидам в преодолении барьеров, мешающих получению ими услуг наравне с другими лицами;</w:t>
      </w:r>
    </w:p>
    <w:p w:rsidR="00320083" w:rsidRPr="006E0C7A" w:rsidRDefault="00320083" w:rsidP="00320083">
      <w:pPr>
        <w:widowControl w:val="0"/>
        <w:autoSpaceDE w:val="0"/>
        <w:autoSpaceDN w:val="0"/>
        <w:adjustRightInd w:val="0"/>
        <w:ind w:firstLine="709"/>
        <w:jc w:val="both"/>
        <w:rPr>
          <w:sz w:val="28"/>
          <w:szCs w:val="28"/>
        </w:rPr>
      </w:pPr>
      <w:r w:rsidRPr="006E0C7A">
        <w:rPr>
          <w:sz w:val="28"/>
          <w:szCs w:val="28"/>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320083" w:rsidRPr="006E0C7A" w:rsidRDefault="00320083" w:rsidP="00320083">
      <w:pPr>
        <w:widowControl w:val="0"/>
        <w:autoSpaceDE w:val="0"/>
        <w:autoSpaceDN w:val="0"/>
        <w:adjustRightInd w:val="0"/>
        <w:ind w:firstLine="709"/>
        <w:jc w:val="both"/>
        <w:rPr>
          <w:sz w:val="28"/>
          <w:szCs w:val="28"/>
        </w:rPr>
      </w:pPr>
      <w:r w:rsidRPr="006E0C7A">
        <w:rPr>
          <w:sz w:val="28"/>
          <w:szCs w:val="28"/>
        </w:rPr>
        <w:t>- размещение присутственных мест на нижних этажах зданий (строений) для удобства заявителей;</w:t>
      </w:r>
    </w:p>
    <w:p w:rsidR="00320083" w:rsidRPr="006E0C7A" w:rsidRDefault="00320083" w:rsidP="00320083">
      <w:pPr>
        <w:widowControl w:val="0"/>
        <w:autoSpaceDE w:val="0"/>
        <w:autoSpaceDN w:val="0"/>
        <w:adjustRightInd w:val="0"/>
        <w:ind w:firstLine="709"/>
        <w:jc w:val="both"/>
        <w:rPr>
          <w:sz w:val="28"/>
          <w:szCs w:val="28"/>
        </w:rPr>
      </w:pPr>
      <w:r w:rsidRPr="006E0C7A">
        <w:rPr>
          <w:sz w:val="28"/>
          <w:szCs w:val="28"/>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6E0C7A">
        <w:rPr>
          <w:rStyle w:val="apple-converted-space"/>
          <w:sz w:val="28"/>
          <w:szCs w:val="28"/>
          <w:shd w:val="clear" w:color="auto" w:fill="FFFFFF"/>
        </w:rPr>
        <w:t> </w:t>
      </w:r>
      <w:r w:rsidRPr="006E0C7A">
        <w:rPr>
          <w:sz w:val="28"/>
          <w:szCs w:val="28"/>
          <w:shd w:val="clear" w:color="auto" w:fill="FFFFFF"/>
        </w:rPr>
        <w:t>в соответствии с которым</w:t>
      </w:r>
      <w:r w:rsidRPr="006E0C7A">
        <w:rPr>
          <w:rStyle w:val="apple-converted-space"/>
          <w:sz w:val="28"/>
          <w:szCs w:val="28"/>
          <w:shd w:val="clear" w:color="auto" w:fill="FFFFFF"/>
        </w:rPr>
        <w:t> </w:t>
      </w:r>
      <w:r w:rsidRPr="006E0C7A">
        <w:rPr>
          <w:sz w:val="28"/>
          <w:szCs w:val="28"/>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6E0C7A">
        <w:rPr>
          <w:sz w:val="28"/>
          <w:szCs w:val="28"/>
        </w:rPr>
        <w:t>.</w:t>
      </w:r>
      <w:r w:rsidRPr="006E0C7A">
        <w:rPr>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6E0C7A">
        <w:rPr>
          <w:sz w:val="28"/>
          <w:szCs w:val="28"/>
        </w:rPr>
        <w:t xml:space="preserve">. </w:t>
      </w:r>
    </w:p>
    <w:p w:rsidR="00320083" w:rsidRPr="006E0C7A" w:rsidRDefault="00320083" w:rsidP="00320083">
      <w:pPr>
        <w:ind w:left="360"/>
        <w:jc w:val="both"/>
        <w:rPr>
          <w:sz w:val="28"/>
          <w:szCs w:val="28"/>
        </w:rPr>
      </w:pPr>
    </w:p>
    <w:p w:rsidR="00320083" w:rsidRPr="006E0C7A" w:rsidRDefault="00320083" w:rsidP="00320083">
      <w:pPr>
        <w:ind w:left="1069"/>
        <w:jc w:val="both"/>
        <w:rPr>
          <w:sz w:val="28"/>
          <w:szCs w:val="28"/>
        </w:rPr>
      </w:pPr>
    </w:p>
    <w:p w:rsidR="00320083" w:rsidRPr="006E0C7A" w:rsidRDefault="00320083" w:rsidP="00320083">
      <w:pPr>
        <w:numPr>
          <w:ilvl w:val="0"/>
          <w:numId w:val="1"/>
        </w:numPr>
        <w:jc w:val="center"/>
        <w:rPr>
          <w:b/>
          <w:sz w:val="28"/>
          <w:szCs w:val="28"/>
        </w:rPr>
      </w:pPr>
      <w:r w:rsidRPr="006E0C7A">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20083" w:rsidRPr="006E0C7A" w:rsidRDefault="00320083" w:rsidP="00320083">
      <w:pPr>
        <w:jc w:val="center"/>
        <w:rPr>
          <w:sz w:val="28"/>
          <w:szCs w:val="28"/>
        </w:rPr>
      </w:pP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Предоставление муниципальной услуги состоит из следующей последовательности административных процедур:</w:t>
      </w:r>
    </w:p>
    <w:p w:rsidR="00320083" w:rsidRPr="006E0C7A" w:rsidRDefault="00320083" w:rsidP="00320083">
      <w:pPr>
        <w:ind w:firstLine="567"/>
        <w:jc w:val="both"/>
        <w:rPr>
          <w:sz w:val="28"/>
          <w:szCs w:val="28"/>
        </w:rPr>
      </w:pPr>
      <w:r w:rsidRPr="006E0C7A">
        <w:rPr>
          <w:sz w:val="28"/>
          <w:szCs w:val="28"/>
        </w:rPr>
        <w:lastRenderedPageBreak/>
        <w:t>- прием и регистрация документов;</w:t>
      </w:r>
    </w:p>
    <w:p w:rsidR="00320083" w:rsidRPr="006E0C7A" w:rsidRDefault="00320083" w:rsidP="00320083">
      <w:pPr>
        <w:ind w:firstLine="567"/>
        <w:jc w:val="both"/>
        <w:rPr>
          <w:sz w:val="28"/>
          <w:szCs w:val="28"/>
        </w:rPr>
      </w:pPr>
      <w:r w:rsidRPr="006E0C7A">
        <w:rPr>
          <w:sz w:val="28"/>
          <w:szCs w:val="28"/>
        </w:rPr>
        <w:t>- рассмотрение заявления и принятие решения о предоставлении жилого помещения либо об отказе в предоставлении жилого помещения;</w:t>
      </w:r>
    </w:p>
    <w:p w:rsidR="00320083" w:rsidRPr="006E0C7A" w:rsidRDefault="00320083" w:rsidP="00320083">
      <w:pPr>
        <w:ind w:firstLine="567"/>
        <w:jc w:val="both"/>
        <w:rPr>
          <w:sz w:val="28"/>
          <w:szCs w:val="28"/>
        </w:rPr>
      </w:pPr>
      <w:r w:rsidRPr="006E0C7A">
        <w:rPr>
          <w:sz w:val="28"/>
          <w:szCs w:val="28"/>
        </w:rPr>
        <w:t>- подготовка и согласование специалистами проекта договора найма жилого помещения маневренного  фонда, оформление договора и выдача его заявителю.</w:t>
      </w:r>
    </w:p>
    <w:p w:rsidR="00320083" w:rsidRPr="006E0C7A" w:rsidRDefault="00320083" w:rsidP="00320083">
      <w:pPr>
        <w:ind w:firstLine="567"/>
        <w:jc w:val="both"/>
        <w:rPr>
          <w:sz w:val="28"/>
          <w:szCs w:val="28"/>
        </w:rPr>
      </w:pPr>
      <w:r w:rsidRPr="006E0C7A">
        <w:rPr>
          <w:sz w:val="28"/>
          <w:szCs w:val="28"/>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Сотрудником Администрации  муниципального образования самостоятельно истребуются по каналам межведомственного взаимодействия:</w:t>
      </w:r>
    </w:p>
    <w:p w:rsidR="00320083" w:rsidRPr="006E0C7A" w:rsidRDefault="00320083" w:rsidP="00320083">
      <w:pPr>
        <w:tabs>
          <w:tab w:val="num" w:pos="0"/>
        </w:tabs>
        <w:ind w:firstLine="567"/>
        <w:jc w:val="both"/>
        <w:rPr>
          <w:sz w:val="28"/>
          <w:szCs w:val="28"/>
        </w:rPr>
      </w:pPr>
      <w:r w:rsidRPr="006E0C7A">
        <w:rPr>
          <w:sz w:val="28"/>
          <w:szCs w:val="28"/>
        </w:rPr>
        <w:t>Выписка из домовой книги;</w:t>
      </w:r>
    </w:p>
    <w:p w:rsidR="00320083" w:rsidRPr="006E0C7A" w:rsidRDefault="00320083" w:rsidP="00320083">
      <w:pPr>
        <w:tabs>
          <w:tab w:val="num" w:pos="0"/>
        </w:tabs>
        <w:ind w:firstLine="567"/>
        <w:jc w:val="both"/>
        <w:rPr>
          <w:sz w:val="28"/>
          <w:szCs w:val="28"/>
        </w:rPr>
      </w:pPr>
      <w:r w:rsidRPr="006E0C7A">
        <w:rPr>
          <w:sz w:val="28"/>
          <w:szCs w:val="28"/>
        </w:rPr>
        <w:t>Выписка из Единого государственного реестра недвижимости  о правах отдельного лица.</w:t>
      </w:r>
    </w:p>
    <w:p w:rsidR="00320083" w:rsidRPr="006E0C7A" w:rsidRDefault="00320083" w:rsidP="00320083">
      <w:pPr>
        <w:ind w:firstLine="567"/>
        <w:jc w:val="both"/>
        <w:rPr>
          <w:sz w:val="28"/>
          <w:szCs w:val="28"/>
        </w:rPr>
      </w:pPr>
      <w:r w:rsidRPr="006E0C7A">
        <w:rPr>
          <w:sz w:val="28"/>
          <w:szCs w:val="28"/>
        </w:rPr>
        <w:t xml:space="preserve">- выписка из домовой книги по месту жительства заявителя;   </w:t>
      </w:r>
    </w:p>
    <w:p w:rsidR="00320083" w:rsidRPr="006E0C7A" w:rsidRDefault="00320083" w:rsidP="00320083">
      <w:pPr>
        <w:ind w:firstLine="567"/>
        <w:jc w:val="both"/>
        <w:rPr>
          <w:sz w:val="28"/>
          <w:szCs w:val="28"/>
        </w:rPr>
      </w:pPr>
      <w:r w:rsidRPr="006E0C7A">
        <w:rPr>
          <w:sz w:val="28"/>
          <w:szCs w:val="28"/>
        </w:rPr>
        <w:t>-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фонда администрации, занимаемые  гражданами по договорам социального найма (копия).</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Прием и регистрация документов.</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Основанием для начала данной административной процедуры является подача заявителем документов.</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Специалист, ответственный за прием и регистрацию документов, проверяет наличие всех необходимых документов и их надлежащее оформление.</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В случае отсутствия каких-либо документов, специалист устно уведомляет заявителя о наличии препятствий к получению муниципальной услуги.</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В случае правильности заполнения документов и полного их комплекта специалист вносит запись в книгу регистрации.</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Максимальная длительность процедуры регистрации документов не может превышать одного рабочего дня.</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Результатом административной процедуры является регистрация пакета документов.</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 xml:space="preserve"> Рассмотрение представленных документов и принятие решения о предоставлении муниципальной услуги.</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Основанием для начала данной процедуры является регистрация пакета документов.</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Специалист, ответственный за рассмотрение документов, проверяет достоверность сведений, указанных в документах.</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В случае наличия несоответствий или отсутствия у заявителя права на получение муниципальной услуги, специалист готовит письменное уведомление об отказе в предоставлении услуги с указанием причин отказа.</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В случае наличия у заявителя права на получение услуги, специалист готовит проект распоряжения Главы муниципального образования о предоставлении жилого помещения маневренного фонда.</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Максимальная длительность данной процедуры составляет 10 дней.</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Результатом данной административной процедуры является принятое решение о предоставлении услуги.</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lastRenderedPageBreak/>
        <w:t xml:space="preserve"> Подготовка и согласование специалистами проекта договора найма жилого помещения маневренного  фонда, оформление договора и выдача его заявителю.</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Основанием для начала данной административной процедуры является распоряжение главы муниципального образования о предоставлении жилого помещения маневренного фонда.</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Специалист, готовит проект договора найма, отправляет на подпись к Главе муниципального образования и уведомляет заявителя о необходимости получения его подписи в договоре.</w:t>
      </w:r>
    </w:p>
    <w:p w:rsidR="00320083" w:rsidRPr="00887778" w:rsidRDefault="00320083" w:rsidP="00320083">
      <w:pPr>
        <w:numPr>
          <w:ilvl w:val="2"/>
          <w:numId w:val="1"/>
        </w:numPr>
        <w:tabs>
          <w:tab w:val="clear" w:pos="1038"/>
          <w:tab w:val="num" w:pos="0"/>
        </w:tabs>
        <w:ind w:left="0" w:firstLine="567"/>
        <w:jc w:val="both"/>
      </w:pPr>
      <w:r w:rsidRPr="00887778">
        <w:t>Максимальная длительность данной процедуры составляет 10 дней.</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Результатом данной административной процедуры является оформленный и подписанный договор найма.</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Выдача заявителю итоговых документов.</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Основанием для начала данной административной процедуры является подписание договора найма всеми участниками.</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Специалист регистрирует договор и уведомляет заявителя о готовности документов.</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Зарегистрированный договор найма выдается заявителю в течение 3 дней с момента регистрации.</w:t>
      </w:r>
    </w:p>
    <w:p w:rsidR="00320083" w:rsidRPr="006E0C7A" w:rsidRDefault="00320083" w:rsidP="00320083">
      <w:pPr>
        <w:numPr>
          <w:ilvl w:val="2"/>
          <w:numId w:val="1"/>
        </w:numPr>
        <w:tabs>
          <w:tab w:val="clear" w:pos="1038"/>
          <w:tab w:val="num" w:pos="0"/>
        </w:tabs>
        <w:ind w:left="0" w:firstLine="567"/>
        <w:jc w:val="both"/>
        <w:rPr>
          <w:sz w:val="28"/>
          <w:szCs w:val="28"/>
        </w:rPr>
      </w:pPr>
      <w:r w:rsidRPr="006E0C7A">
        <w:rPr>
          <w:sz w:val="28"/>
          <w:szCs w:val="28"/>
        </w:rPr>
        <w:t>Результатом данной административной процедуры является получение заявителем договора.</w:t>
      </w:r>
    </w:p>
    <w:p w:rsidR="00320083" w:rsidRPr="006E0C7A" w:rsidRDefault="00320083" w:rsidP="00320083">
      <w:pPr>
        <w:jc w:val="both"/>
        <w:rPr>
          <w:sz w:val="28"/>
          <w:szCs w:val="28"/>
        </w:rPr>
      </w:pPr>
    </w:p>
    <w:p w:rsidR="00320083" w:rsidRPr="006E0C7A" w:rsidRDefault="00320083" w:rsidP="00320083">
      <w:pPr>
        <w:numPr>
          <w:ilvl w:val="0"/>
          <w:numId w:val="1"/>
        </w:numPr>
        <w:jc w:val="center"/>
        <w:rPr>
          <w:b/>
          <w:sz w:val="28"/>
          <w:szCs w:val="28"/>
        </w:rPr>
      </w:pPr>
      <w:r w:rsidRPr="006E0C7A">
        <w:rPr>
          <w:b/>
          <w:sz w:val="28"/>
          <w:szCs w:val="28"/>
        </w:rPr>
        <w:t>Формы контроля за исполнением регламента</w:t>
      </w:r>
    </w:p>
    <w:p w:rsidR="00320083" w:rsidRPr="006E0C7A" w:rsidRDefault="00320083" w:rsidP="00320083">
      <w:pPr>
        <w:jc w:val="both"/>
        <w:rPr>
          <w:sz w:val="28"/>
          <w:szCs w:val="28"/>
        </w:rPr>
      </w:pP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320083" w:rsidRPr="006E0C7A" w:rsidRDefault="00320083" w:rsidP="00320083">
      <w:pPr>
        <w:numPr>
          <w:ilvl w:val="1"/>
          <w:numId w:val="1"/>
        </w:numPr>
        <w:tabs>
          <w:tab w:val="clear" w:pos="1425"/>
          <w:tab w:val="num" w:pos="0"/>
        </w:tabs>
        <w:ind w:left="0" w:firstLine="567"/>
        <w:jc w:val="both"/>
        <w:rPr>
          <w:sz w:val="28"/>
          <w:szCs w:val="28"/>
        </w:rPr>
      </w:pPr>
      <w:r w:rsidRPr="006E0C7A">
        <w:rPr>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320083" w:rsidRPr="006E0C7A" w:rsidRDefault="00320083" w:rsidP="00320083">
      <w:pPr>
        <w:ind w:firstLine="709"/>
        <w:jc w:val="both"/>
        <w:rPr>
          <w:sz w:val="28"/>
          <w:szCs w:val="28"/>
        </w:rPr>
      </w:pPr>
    </w:p>
    <w:p w:rsidR="00320083" w:rsidRPr="006E0C7A" w:rsidRDefault="00320083" w:rsidP="00320083">
      <w:pPr>
        <w:pStyle w:val="a4"/>
        <w:numPr>
          <w:ilvl w:val="0"/>
          <w:numId w:val="1"/>
        </w:numPr>
        <w:spacing w:before="0" w:beforeAutospacing="0" w:after="0" w:afterAutospacing="0" w:line="240" w:lineRule="auto"/>
        <w:jc w:val="center"/>
      </w:pPr>
      <w:r w:rsidRPr="006E0C7A">
        <w:t xml:space="preserve">Досудебный (внесудебный) порядок обжалования решений и действий (бездействия) органа, предоставляющего муниципальную услугу, </w:t>
      </w:r>
      <w:r w:rsidRPr="006E0C7A">
        <w:br/>
        <w:t>а также должностных лиц, муниципальных служащих</w:t>
      </w:r>
    </w:p>
    <w:p w:rsidR="00320083" w:rsidRPr="006E0C7A" w:rsidRDefault="00320083" w:rsidP="00320083">
      <w:pPr>
        <w:pStyle w:val="a4"/>
        <w:spacing w:before="0" w:beforeAutospacing="0" w:after="0" w:afterAutospacing="0"/>
        <w:ind w:left="600"/>
      </w:pP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lastRenderedPageBreak/>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1) нарушение срока регистрации запроса заявителя о предоставлении муниципальной услуги;</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2) нарушение срока предоставления муниципальной услуги;</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4) отказ в приеме у заявителя документов, предоставление которых предусмотрено</w:t>
      </w:r>
      <w:r w:rsidRPr="00887778">
        <w:t xml:space="preserve"> </w:t>
      </w:r>
      <w:r w:rsidRPr="006E0C7A">
        <w:rPr>
          <w:sz w:val="28"/>
          <w:szCs w:val="28"/>
        </w:rPr>
        <w:t>административным регламентом;</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5) отказ в предоставлении муниципальной услуги, если основания отказа не предусмотрены административным регламентом;</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6E0C7A">
        <w:rPr>
          <w:sz w:val="28"/>
          <w:szCs w:val="28"/>
          <w:lang w:val="en-US"/>
        </w:rPr>
        <w:t>www</w:t>
      </w:r>
      <w:r w:rsidRPr="006E0C7A">
        <w:rPr>
          <w:sz w:val="28"/>
          <w:szCs w:val="28"/>
        </w:rPr>
        <w:t>.</w:t>
      </w:r>
      <w:r w:rsidRPr="006E0C7A">
        <w:rPr>
          <w:sz w:val="28"/>
          <w:szCs w:val="28"/>
          <w:lang w:val="en-US"/>
        </w:rPr>
        <w:t>do</w:t>
      </w:r>
      <w:r w:rsidRPr="006E0C7A">
        <w:rPr>
          <w:sz w:val="28"/>
          <w:szCs w:val="28"/>
        </w:rPr>
        <w:t>.</w:t>
      </w:r>
      <w:r w:rsidRPr="006E0C7A">
        <w:rPr>
          <w:sz w:val="28"/>
          <w:szCs w:val="28"/>
          <w:lang w:val="en-US"/>
        </w:rPr>
        <w:t>gosuslugi</w:t>
      </w:r>
      <w:r w:rsidRPr="006E0C7A">
        <w:rPr>
          <w:sz w:val="28"/>
          <w:szCs w:val="28"/>
        </w:rPr>
        <w:t>.</w:t>
      </w:r>
      <w:r w:rsidRPr="006E0C7A">
        <w:rPr>
          <w:sz w:val="28"/>
          <w:szCs w:val="28"/>
          <w:lang w:val="en-US"/>
        </w:rPr>
        <w:t>ru</w:t>
      </w:r>
      <w:r w:rsidRPr="006E0C7A">
        <w:rPr>
          <w:sz w:val="28"/>
          <w:szCs w:val="28"/>
        </w:rPr>
        <w:t>). Жалоба также может быть принята при личном приеме заявителя.</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5.4. Жалоба должна содержать:</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3) сведения об обжалуемых решениях и действиях (бездействии) администрации, должностного лица администрации либо сотрудника администрации;</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lastRenderedPageBreak/>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2) отказывает в удовлетворении жалобы.</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20083" w:rsidRPr="006E0C7A" w:rsidRDefault="00320083" w:rsidP="00320083">
      <w:pPr>
        <w:pStyle w:val="af8"/>
        <w:autoSpaceDE w:val="0"/>
        <w:autoSpaceDN w:val="0"/>
        <w:adjustRightInd w:val="0"/>
        <w:ind w:left="0" w:firstLine="567"/>
        <w:jc w:val="both"/>
        <w:outlineLvl w:val="1"/>
        <w:rPr>
          <w:sz w:val="28"/>
          <w:szCs w:val="28"/>
        </w:rPr>
      </w:pPr>
      <w:r w:rsidRPr="006E0C7A">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Default="00320083"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Default="006E0C7A" w:rsidP="00320083">
      <w:pPr>
        <w:pStyle w:val="af8"/>
        <w:autoSpaceDE w:val="0"/>
        <w:autoSpaceDN w:val="0"/>
        <w:adjustRightInd w:val="0"/>
        <w:ind w:left="0" w:firstLine="567"/>
        <w:jc w:val="both"/>
        <w:outlineLvl w:val="1"/>
        <w:rPr>
          <w:sz w:val="28"/>
          <w:szCs w:val="28"/>
        </w:rPr>
      </w:pPr>
    </w:p>
    <w:p w:rsidR="006E0C7A" w:rsidRPr="006E0C7A" w:rsidRDefault="006E0C7A"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pStyle w:val="af8"/>
        <w:autoSpaceDE w:val="0"/>
        <w:autoSpaceDN w:val="0"/>
        <w:adjustRightInd w:val="0"/>
        <w:ind w:left="0" w:firstLine="567"/>
        <w:jc w:val="both"/>
        <w:outlineLvl w:val="1"/>
        <w:rPr>
          <w:sz w:val="28"/>
          <w:szCs w:val="28"/>
        </w:rPr>
      </w:pPr>
    </w:p>
    <w:p w:rsidR="00320083" w:rsidRPr="006E0C7A" w:rsidRDefault="00320083" w:rsidP="00320083">
      <w:pPr>
        <w:ind w:left="720"/>
        <w:jc w:val="right"/>
        <w:rPr>
          <w:sz w:val="28"/>
          <w:szCs w:val="28"/>
        </w:rPr>
      </w:pPr>
      <w:r w:rsidRPr="006E0C7A">
        <w:rPr>
          <w:sz w:val="28"/>
          <w:szCs w:val="28"/>
        </w:rPr>
        <w:lastRenderedPageBreak/>
        <w:t xml:space="preserve">ПРИЛОЖЕНИЕ №1 </w:t>
      </w:r>
    </w:p>
    <w:p w:rsidR="00320083" w:rsidRPr="006E0C7A" w:rsidRDefault="00320083" w:rsidP="00320083">
      <w:pPr>
        <w:jc w:val="right"/>
        <w:rPr>
          <w:sz w:val="28"/>
          <w:szCs w:val="28"/>
        </w:rPr>
      </w:pPr>
      <w:r w:rsidRPr="006E0C7A">
        <w:rPr>
          <w:sz w:val="28"/>
          <w:szCs w:val="28"/>
        </w:rPr>
        <w:t>к административному регламенту</w:t>
      </w:r>
    </w:p>
    <w:p w:rsidR="00320083" w:rsidRPr="00887778" w:rsidRDefault="00320083" w:rsidP="00320083">
      <w:pPr>
        <w:jc w:val="right"/>
      </w:pPr>
      <w:r w:rsidRPr="00887778">
        <w:t>предоставления муниципальной услуги</w:t>
      </w:r>
    </w:p>
    <w:p w:rsidR="00320083" w:rsidRPr="00887778" w:rsidRDefault="00320083" w:rsidP="00320083">
      <w:pPr>
        <w:jc w:val="right"/>
      </w:pPr>
    </w:p>
    <w:p w:rsidR="00320083" w:rsidRPr="00887778" w:rsidRDefault="00320083" w:rsidP="00320083">
      <w:pPr>
        <w:jc w:val="center"/>
      </w:pPr>
      <w:r w:rsidRPr="00887778">
        <w:t>БЛОК-СХЕМА</w:t>
      </w:r>
    </w:p>
    <w:p w:rsidR="00320083" w:rsidRPr="00887778" w:rsidRDefault="00320083" w:rsidP="00320083">
      <w:pPr>
        <w:jc w:val="center"/>
      </w:pPr>
      <w:r w:rsidRPr="00887778">
        <w:t>предоставления муниципальной услуги</w:t>
      </w:r>
    </w:p>
    <w:p w:rsidR="00320083" w:rsidRPr="00887778" w:rsidRDefault="00320083" w:rsidP="00320083">
      <w:pPr>
        <w:jc w:val="center"/>
      </w:pPr>
    </w:p>
    <w:p w:rsidR="00320083" w:rsidRPr="00887778" w:rsidRDefault="00320083" w:rsidP="00320083">
      <w:pPr>
        <w:jc w:val="center"/>
      </w:pPr>
    </w:p>
    <w:p w:rsidR="00320083" w:rsidRPr="00887778" w:rsidRDefault="00320083" w:rsidP="00320083">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320083" w:rsidRPr="00887778" w:rsidTr="006A6C72">
        <w:tc>
          <w:tcPr>
            <w:tcW w:w="10137" w:type="dxa"/>
            <w:gridSpan w:val="3"/>
            <w:tcBorders>
              <w:top w:val="single" w:sz="4" w:space="0" w:color="auto"/>
              <w:left w:val="single" w:sz="4" w:space="0" w:color="auto"/>
              <w:bottom w:val="single" w:sz="4" w:space="0" w:color="auto"/>
              <w:right w:val="single" w:sz="4" w:space="0" w:color="auto"/>
            </w:tcBorders>
          </w:tcPr>
          <w:p w:rsidR="00320083" w:rsidRPr="00887778" w:rsidRDefault="00320083" w:rsidP="006A6C72">
            <w:pPr>
              <w:jc w:val="center"/>
            </w:pPr>
            <w:r w:rsidRPr="00887778">
              <w:t xml:space="preserve">Прием и регистрация заявления и документов, необходимых для предоставления муниципальной услуги </w:t>
            </w:r>
          </w:p>
        </w:tc>
      </w:tr>
      <w:tr w:rsidR="00320083" w:rsidRPr="00887778" w:rsidTr="006A6C72">
        <w:tc>
          <w:tcPr>
            <w:tcW w:w="3379" w:type="dxa"/>
            <w:tcBorders>
              <w:top w:val="single" w:sz="4" w:space="0" w:color="auto"/>
              <w:left w:val="nil"/>
              <w:bottom w:val="single" w:sz="4" w:space="0" w:color="auto"/>
              <w:right w:val="nil"/>
            </w:tcBorders>
          </w:tcPr>
          <w:p w:rsidR="00320083" w:rsidRPr="00887778" w:rsidRDefault="00320083" w:rsidP="006A6C72">
            <w:pPr>
              <w:jc w:val="center"/>
            </w:pPr>
          </w:p>
        </w:tc>
        <w:tc>
          <w:tcPr>
            <w:tcW w:w="3379" w:type="dxa"/>
            <w:tcBorders>
              <w:top w:val="single" w:sz="4" w:space="0" w:color="auto"/>
              <w:left w:val="nil"/>
              <w:bottom w:val="single" w:sz="4" w:space="0" w:color="auto"/>
              <w:right w:val="nil"/>
            </w:tcBorders>
          </w:tcPr>
          <w:p w:rsidR="00320083" w:rsidRPr="00887778" w:rsidRDefault="00A261CE" w:rsidP="006A6C72">
            <w:pPr>
              <w:jc w:val="center"/>
            </w:pPr>
            <w:r>
              <w:rPr>
                <w:noProof/>
              </w:rP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82.65pt;margin-top:-.4pt;width:.75pt;height:1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320083" w:rsidRPr="00887778" w:rsidRDefault="00320083" w:rsidP="006A6C72">
            <w:pPr>
              <w:jc w:val="center"/>
            </w:pPr>
          </w:p>
        </w:tc>
      </w:tr>
      <w:tr w:rsidR="00320083" w:rsidRPr="00887778" w:rsidTr="006A6C72">
        <w:tc>
          <w:tcPr>
            <w:tcW w:w="10137" w:type="dxa"/>
            <w:gridSpan w:val="3"/>
            <w:tcBorders>
              <w:top w:val="single" w:sz="4" w:space="0" w:color="auto"/>
              <w:left w:val="single" w:sz="4" w:space="0" w:color="auto"/>
              <w:bottom w:val="single" w:sz="4" w:space="0" w:color="auto"/>
              <w:right w:val="single" w:sz="4" w:space="0" w:color="auto"/>
            </w:tcBorders>
          </w:tcPr>
          <w:p w:rsidR="00320083" w:rsidRPr="00887778" w:rsidRDefault="00320083" w:rsidP="006A6C72">
            <w:pPr>
              <w:ind w:firstLine="709"/>
              <w:jc w:val="center"/>
            </w:pPr>
            <w:r w:rsidRPr="00887778">
              <w:t>Проверка сведений, представленных заявителем</w:t>
            </w:r>
          </w:p>
        </w:tc>
      </w:tr>
      <w:tr w:rsidR="00320083" w:rsidRPr="00887778" w:rsidTr="006A6C72">
        <w:tc>
          <w:tcPr>
            <w:tcW w:w="3379" w:type="dxa"/>
            <w:tcBorders>
              <w:top w:val="single" w:sz="4" w:space="0" w:color="auto"/>
              <w:left w:val="nil"/>
              <w:bottom w:val="single" w:sz="4" w:space="0" w:color="auto"/>
              <w:right w:val="nil"/>
            </w:tcBorders>
          </w:tcPr>
          <w:p w:rsidR="00320083" w:rsidRPr="00887778" w:rsidRDefault="00320083" w:rsidP="006A6C72">
            <w:pPr>
              <w:jc w:val="center"/>
            </w:pPr>
          </w:p>
        </w:tc>
        <w:tc>
          <w:tcPr>
            <w:tcW w:w="3379" w:type="dxa"/>
            <w:tcBorders>
              <w:top w:val="single" w:sz="4" w:space="0" w:color="auto"/>
              <w:left w:val="nil"/>
              <w:bottom w:val="single" w:sz="4" w:space="0" w:color="auto"/>
              <w:right w:val="nil"/>
            </w:tcBorders>
          </w:tcPr>
          <w:p w:rsidR="00320083" w:rsidRPr="00887778" w:rsidRDefault="00A261CE" w:rsidP="006A6C72">
            <w:r>
              <w:rPr>
                <w:noProof/>
              </w:rPr>
              <w:pict>
                <v:shape id="Прямая со стрелкой 3" o:spid="_x0000_s1027" type="#_x0000_t32" style="position:absolute;margin-left:81.9pt;margin-top:.15pt;width:.75pt;height:1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320083" w:rsidRPr="00887778" w:rsidRDefault="00320083" w:rsidP="006A6C72">
            <w:pPr>
              <w:jc w:val="center"/>
            </w:pPr>
          </w:p>
        </w:tc>
      </w:tr>
      <w:tr w:rsidR="00320083" w:rsidRPr="00887778" w:rsidTr="006A6C72">
        <w:tc>
          <w:tcPr>
            <w:tcW w:w="10137" w:type="dxa"/>
            <w:gridSpan w:val="3"/>
            <w:tcBorders>
              <w:top w:val="single" w:sz="4" w:space="0" w:color="auto"/>
              <w:left w:val="single" w:sz="4" w:space="0" w:color="auto"/>
              <w:bottom w:val="single" w:sz="4" w:space="0" w:color="auto"/>
              <w:right w:val="single" w:sz="4" w:space="0" w:color="auto"/>
            </w:tcBorders>
          </w:tcPr>
          <w:p w:rsidR="00320083" w:rsidRPr="00887778" w:rsidRDefault="00320083" w:rsidP="006A6C72">
            <w:pPr>
              <w:jc w:val="center"/>
            </w:pPr>
            <w:r w:rsidRPr="00887778">
              <w:t>Принятие решения о предоставлении муниципальной услуги</w:t>
            </w:r>
          </w:p>
        </w:tc>
      </w:tr>
      <w:tr w:rsidR="00320083" w:rsidRPr="00887778" w:rsidTr="006A6C72">
        <w:tc>
          <w:tcPr>
            <w:tcW w:w="3379" w:type="dxa"/>
            <w:tcBorders>
              <w:top w:val="single" w:sz="4" w:space="0" w:color="auto"/>
              <w:left w:val="nil"/>
              <w:bottom w:val="single" w:sz="4" w:space="0" w:color="auto"/>
              <w:right w:val="nil"/>
            </w:tcBorders>
          </w:tcPr>
          <w:p w:rsidR="00320083" w:rsidRPr="00887778" w:rsidRDefault="00A261CE" w:rsidP="006A6C72">
            <w:pPr>
              <w:jc w:val="center"/>
            </w:pPr>
            <w:r>
              <w:rPr>
                <w:noProof/>
              </w:rPr>
              <w:pict>
                <v:shape id="Прямая со стрелкой 2" o:spid="_x0000_s1028" type="#_x0000_t32" style="position:absolute;left:0;text-align:left;margin-left:124.1pt;margin-top:-.8pt;width:.75pt;height:1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320083" w:rsidRPr="00887778" w:rsidRDefault="00320083" w:rsidP="006A6C72">
            <w:pPr>
              <w:jc w:val="center"/>
            </w:pPr>
          </w:p>
        </w:tc>
        <w:tc>
          <w:tcPr>
            <w:tcW w:w="3379" w:type="dxa"/>
            <w:tcBorders>
              <w:top w:val="single" w:sz="4" w:space="0" w:color="auto"/>
              <w:left w:val="nil"/>
              <w:bottom w:val="single" w:sz="4" w:space="0" w:color="auto"/>
              <w:right w:val="nil"/>
            </w:tcBorders>
          </w:tcPr>
          <w:p w:rsidR="00320083" w:rsidRPr="00887778" w:rsidRDefault="00A261CE" w:rsidP="006A6C72">
            <w:pPr>
              <w:jc w:val="center"/>
            </w:pPr>
            <w:r>
              <w:rPr>
                <w:noProof/>
              </w:rPr>
              <w:pict>
                <v:shape id="Прямая со стрелкой 1" o:spid="_x0000_s1029" type="#_x0000_t32" style="position:absolute;left:0;text-align:left;margin-left:70.45pt;margin-top:-.8pt;width:.75pt;height:16.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320083" w:rsidRPr="00887778" w:rsidTr="006A6C72">
        <w:tc>
          <w:tcPr>
            <w:tcW w:w="3379" w:type="dxa"/>
            <w:tcBorders>
              <w:top w:val="single" w:sz="4" w:space="0" w:color="auto"/>
              <w:left w:val="single" w:sz="4" w:space="0" w:color="auto"/>
              <w:bottom w:val="single" w:sz="4" w:space="0" w:color="auto"/>
              <w:right w:val="single" w:sz="4" w:space="0" w:color="auto"/>
            </w:tcBorders>
          </w:tcPr>
          <w:p w:rsidR="00320083" w:rsidRPr="00887778" w:rsidRDefault="00320083" w:rsidP="006A6C72">
            <w:pPr>
              <w:autoSpaceDE w:val="0"/>
              <w:autoSpaceDN w:val="0"/>
              <w:adjustRightInd w:val="0"/>
              <w:ind w:left="720"/>
              <w:jc w:val="center"/>
            </w:pPr>
            <w:r w:rsidRPr="00887778">
              <w:t>Выдача заявителю договора найма жилого помещения маневренного фонда</w:t>
            </w:r>
          </w:p>
        </w:tc>
        <w:tc>
          <w:tcPr>
            <w:tcW w:w="3379" w:type="dxa"/>
            <w:tcBorders>
              <w:top w:val="nil"/>
              <w:left w:val="single" w:sz="4" w:space="0" w:color="auto"/>
              <w:bottom w:val="nil"/>
              <w:right w:val="single" w:sz="4" w:space="0" w:color="auto"/>
            </w:tcBorders>
          </w:tcPr>
          <w:p w:rsidR="00320083" w:rsidRPr="00887778" w:rsidRDefault="00320083" w:rsidP="006A6C72">
            <w:pPr>
              <w:jc w:val="center"/>
            </w:pPr>
          </w:p>
        </w:tc>
        <w:tc>
          <w:tcPr>
            <w:tcW w:w="3379" w:type="dxa"/>
            <w:tcBorders>
              <w:top w:val="single" w:sz="4" w:space="0" w:color="auto"/>
              <w:left w:val="single" w:sz="4" w:space="0" w:color="auto"/>
              <w:bottom w:val="single" w:sz="4" w:space="0" w:color="auto"/>
              <w:right w:val="single" w:sz="4" w:space="0" w:color="auto"/>
            </w:tcBorders>
          </w:tcPr>
          <w:p w:rsidR="00320083" w:rsidRPr="00887778" w:rsidRDefault="00320083" w:rsidP="006A6C72">
            <w:pPr>
              <w:jc w:val="center"/>
            </w:pPr>
            <w:r w:rsidRPr="00887778">
              <w:t>отказ в предоставлении муниципальной услуги</w:t>
            </w:r>
          </w:p>
        </w:tc>
      </w:tr>
    </w:tbl>
    <w:p w:rsidR="00320083" w:rsidRPr="00887778" w:rsidRDefault="00320083" w:rsidP="00320083">
      <w:pPr>
        <w:jc w:val="cente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jc w:val="center"/>
        <w:rPr>
          <w:sz w:val="28"/>
          <w:szCs w:val="28"/>
        </w:rPr>
      </w:pPr>
    </w:p>
    <w:p w:rsidR="006E0C7A" w:rsidRPr="00B00473" w:rsidRDefault="006E0C7A" w:rsidP="006E0C7A">
      <w:pPr>
        <w:jc w:val="center"/>
        <w:rPr>
          <w:sz w:val="28"/>
          <w:szCs w:val="28"/>
        </w:rPr>
      </w:pPr>
      <w:r w:rsidRPr="00B00473">
        <w:rPr>
          <w:sz w:val="28"/>
          <w:szCs w:val="28"/>
        </w:rPr>
        <w:lastRenderedPageBreak/>
        <w:t>АДМИНИСТРАЦИЯ</w:t>
      </w:r>
    </w:p>
    <w:p w:rsidR="006E0C7A" w:rsidRPr="00B00473" w:rsidRDefault="006E0C7A" w:rsidP="006E0C7A">
      <w:pPr>
        <w:jc w:val="center"/>
        <w:rPr>
          <w:sz w:val="28"/>
          <w:szCs w:val="28"/>
        </w:rPr>
      </w:pPr>
      <w:r w:rsidRPr="00B00473">
        <w:rPr>
          <w:sz w:val="28"/>
          <w:szCs w:val="28"/>
        </w:rPr>
        <w:t xml:space="preserve"> ШАЙДУРОВСКОГО СЕЛЬСОВЕТА</w:t>
      </w:r>
    </w:p>
    <w:p w:rsidR="006E0C7A" w:rsidRPr="00B00473" w:rsidRDefault="006E0C7A" w:rsidP="006E0C7A">
      <w:pPr>
        <w:jc w:val="center"/>
        <w:rPr>
          <w:sz w:val="28"/>
          <w:szCs w:val="28"/>
        </w:rPr>
      </w:pPr>
      <w:r w:rsidRPr="00B00473">
        <w:rPr>
          <w:sz w:val="28"/>
          <w:szCs w:val="28"/>
        </w:rPr>
        <w:t xml:space="preserve"> Сузунского района Новосибирской области</w:t>
      </w:r>
    </w:p>
    <w:p w:rsidR="006E0C7A" w:rsidRPr="00B00473" w:rsidRDefault="006E0C7A" w:rsidP="006E0C7A">
      <w:pPr>
        <w:jc w:val="center"/>
        <w:rPr>
          <w:sz w:val="28"/>
          <w:szCs w:val="28"/>
        </w:rPr>
      </w:pPr>
    </w:p>
    <w:p w:rsidR="006E0C7A" w:rsidRPr="00B00473" w:rsidRDefault="006E0C7A" w:rsidP="006E0C7A">
      <w:pPr>
        <w:jc w:val="center"/>
        <w:rPr>
          <w:sz w:val="28"/>
          <w:szCs w:val="28"/>
        </w:rPr>
      </w:pPr>
      <w:r w:rsidRPr="00B00473">
        <w:rPr>
          <w:sz w:val="28"/>
          <w:szCs w:val="28"/>
        </w:rPr>
        <w:t xml:space="preserve">ПОСТАНОВЛЕНИЕ </w:t>
      </w:r>
    </w:p>
    <w:p w:rsidR="006E0C7A" w:rsidRDefault="006E0C7A" w:rsidP="006E0C7A">
      <w:pPr>
        <w:jc w:val="center"/>
        <w:rPr>
          <w:sz w:val="28"/>
          <w:szCs w:val="28"/>
        </w:rPr>
      </w:pPr>
      <w:r w:rsidRPr="00361D20">
        <w:rPr>
          <w:sz w:val="28"/>
          <w:szCs w:val="28"/>
        </w:rPr>
        <w:t>с. Ша</w:t>
      </w:r>
      <w:r>
        <w:rPr>
          <w:sz w:val="28"/>
          <w:szCs w:val="28"/>
        </w:rPr>
        <w:t>йдурово</w:t>
      </w:r>
    </w:p>
    <w:p w:rsidR="006E0C7A" w:rsidRDefault="006E0C7A" w:rsidP="006E0C7A">
      <w:pPr>
        <w:jc w:val="center"/>
        <w:rPr>
          <w:sz w:val="28"/>
          <w:szCs w:val="28"/>
        </w:rPr>
      </w:pPr>
    </w:p>
    <w:p w:rsidR="006E0C7A" w:rsidRDefault="006E0C7A" w:rsidP="006E0C7A">
      <w:pPr>
        <w:jc w:val="center"/>
        <w:rPr>
          <w:sz w:val="28"/>
          <w:szCs w:val="28"/>
        </w:rPr>
      </w:pPr>
    </w:p>
    <w:p w:rsidR="006E0C7A" w:rsidRDefault="006E0C7A" w:rsidP="006E0C7A">
      <w:pPr>
        <w:rPr>
          <w:sz w:val="28"/>
          <w:szCs w:val="28"/>
        </w:rPr>
      </w:pPr>
      <w:r>
        <w:rPr>
          <w:sz w:val="28"/>
          <w:szCs w:val="28"/>
        </w:rPr>
        <w:t>От  23.10.2017                                                                                                    №  123</w:t>
      </w:r>
    </w:p>
    <w:p w:rsidR="006E0C7A" w:rsidRDefault="006E0C7A" w:rsidP="006E0C7A">
      <w:pPr>
        <w:rPr>
          <w:sz w:val="28"/>
          <w:szCs w:val="28"/>
        </w:rPr>
      </w:pPr>
    </w:p>
    <w:p w:rsidR="006E0C7A" w:rsidRDefault="006E0C7A" w:rsidP="006E0C7A">
      <w:pPr>
        <w:rPr>
          <w:sz w:val="28"/>
          <w:szCs w:val="28"/>
        </w:rPr>
      </w:pPr>
    </w:p>
    <w:p w:rsidR="006E0C7A" w:rsidRDefault="006E0C7A" w:rsidP="006E0C7A">
      <w:pPr>
        <w:rPr>
          <w:sz w:val="28"/>
          <w:szCs w:val="28"/>
        </w:rPr>
      </w:pPr>
      <w:r>
        <w:rPr>
          <w:sz w:val="28"/>
          <w:szCs w:val="28"/>
        </w:rPr>
        <w:t xml:space="preserve">О внесении изменений в постановление администрации </w:t>
      </w:r>
    </w:p>
    <w:p w:rsidR="006E0C7A" w:rsidRDefault="006E0C7A" w:rsidP="006E0C7A">
      <w:pPr>
        <w:rPr>
          <w:sz w:val="28"/>
          <w:szCs w:val="28"/>
        </w:rPr>
      </w:pPr>
      <w:r>
        <w:rPr>
          <w:sz w:val="28"/>
          <w:szCs w:val="28"/>
        </w:rPr>
        <w:t xml:space="preserve">Шайдуровского сельсовета Сузунского района </w:t>
      </w:r>
    </w:p>
    <w:p w:rsidR="006E0C7A" w:rsidRDefault="006E0C7A" w:rsidP="006E0C7A">
      <w:pPr>
        <w:rPr>
          <w:sz w:val="28"/>
          <w:szCs w:val="28"/>
        </w:rPr>
      </w:pPr>
      <w:r>
        <w:rPr>
          <w:sz w:val="28"/>
          <w:szCs w:val="28"/>
        </w:rPr>
        <w:t xml:space="preserve">Новосибирской области от 15.08.2017  №  105 </w:t>
      </w:r>
    </w:p>
    <w:p w:rsidR="006E0C7A" w:rsidRDefault="006E0C7A" w:rsidP="006E0C7A">
      <w:pPr>
        <w:ind w:firstLine="567"/>
        <w:jc w:val="center"/>
        <w:rPr>
          <w:sz w:val="28"/>
          <w:szCs w:val="28"/>
        </w:rPr>
      </w:pPr>
    </w:p>
    <w:p w:rsidR="006E0C7A" w:rsidRDefault="006E0C7A" w:rsidP="006E0C7A">
      <w:pPr>
        <w:ind w:firstLine="567"/>
        <w:jc w:val="center"/>
        <w:rPr>
          <w:sz w:val="28"/>
          <w:szCs w:val="28"/>
        </w:rPr>
      </w:pPr>
    </w:p>
    <w:p w:rsidR="006E0C7A" w:rsidRDefault="006E0C7A" w:rsidP="006E0C7A">
      <w:pPr>
        <w:ind w:firstLine="567"/>
        <w:jc w:val="both"/>
        <w:rPr>
          <w:sz w:val="28"/>
          <w:szCs w:val="28"/>
        </w:rPr>
      </w:pPr>
      <w:r w:rsidRPr="002D37E6">
        <w:rPr>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администрации </w:t>
      </w:r>
      <w:r>
        <w:rPr>
          <w:sz w:val="28"/>
          <w:szCs w:val="28"/>
        </w:rPr>
        <w:t xml:space="preserve">Шайдуровского  сельсовета Сузунского района Новосибирской области </w:t>
      </w:r>
    </w:p>
    <w:p w:rsidR="006E0C7A" w:rsidRPr="002D37E6" w:rsidRDefault="006E0C7A" w:rsidP="006E0C7A">
      <w:pPr>
        <w:ind w:firstLine="567"/>
        <w:jc w:val="both"/>
        <w:rPr>
          <w:sz w:val="28"/>
          <w:szCs w:val="28"/>
        </w:rPr>
      </w:pPr>
    </w:p>
    <w:p w:rsidR="006E0C7A" w:rsidRDefault="006E0C7A" w:rsidP="006E0C7A">
      <w:pPr>
        <w:rPr>
          <w:sz w:val="28"/>
          <w:szCs w:val="28"/>
        </w:rPr>
      </w:pPr>
      <w:r w:rsidRPr="002D37E6">
        <w:rPr>
          <w:sz w:val="28"/>
          <w:szCs w:val="28"/>
        </w:rPr>
        <w:t>ПОСТАНОВЛЯЕТ:</w:t>
      </w:r>
    </w:p>
    <w:p w:rsidR="006E0C7A" w:rsidRDefault="006E0C7A" w:rsidP="006E0C7A">
      <w:pPr>
        <w:rPr>
          <w:sz w:val="28"/>
          <w:szCs w:val="28"/>
        </w:rPr>
      </w:pPr>
    </w:p>
    <w:p w:rsidR="006E0C7A" w:rsidRDefault="006E0C7A" w:rsidP="006E0C7A">
      <w:pPr>
        <w:pStyle w:val="af8"/>
        <w:numPr>
          <w:ilvl w:val="0"/>
          <w:numId w:val="19"/>
        </w:numPr>
        <w:ind w:left="0" w:firstLine="567"/>
        <w:jc w:val="both"/>
        <w:rPr>
          <w:sz w:val="28"/>
          <w:szCs w:val="28"/>
        </w:rPr>
      </w:pPr>
      <w:r>
        <w:rPr>
          <w:sz w:val="28"/>
          <w:szCs w:val="28"/>
        </w:rPr>
        <w:t>Внести в постановление администрации Шайдуровского сельсовета Сузунского района Новосибирской области от 15.08.2017 № 105 "О Порядке и сроках составления проекта бюджета  Шайдуровского сельсовета Сузунского района Новосибирской области на очередной финансовый год  и плановый период и порядке подготовки документов и материалов, предоставляемых в Совет депутатов Шайдуровского сельсовета Сузунского района Новосибирской области одновременно с проектом бюджета Шайдуровского сельсовета Сузунского района Новосибирской области  " следующие изменения:</w:t>
      </w:r>
    </w:p>
    <w:p w:rsidR="006E0C7A" w:rsidRDefault="006E0C7A" w:rsidP="006E0C7A">
      <w:pPr>
        <w:pStyle w:val="af8"/>
        <w:numPr>
          <w:ilvl w:val="1"/>
          <w:numId w:val="19"/>
        </w:numPr>
        <w:ind w:left="0" w:firstLine="567"/>
        <w:jc w:val="both"/>
        <w:rPr>
          <w:sz w:val="28"/>
          <w:szCs w:val="28"/>
        </w:rPr>
      </w:pPr>
      <w:r>
        <w:rPr>
          <w:sz w:val="28"/>
          <w:szCs w:val="28"/>
        </w:rPr>
        <w:t xml:space="preserve">В преамбуле постановления и далее по тексту  слова "на 2018 год и плановый период до 2020 года" исключить. </w:t>
      </w:r>
    </w:p>
    <w:p w:rsidR="006E0C7A" w:rsidRPr="005A2329" w:rsidRDefault="006E0C7A" w:rsidP="006E0C7A">
      <w:pPr>
        <w:pStyle w:val="af8"/>
        <w:numPr>
          <w:ilvl w:val="2"/>
          <w:numId w:val="19"/>
        </w:numPr>
        <w:ind w:left="0" w:firstLine="567"/>
        <w:rPr>
          <w:sz w:val="28"/>
          <w:szCs w:val="28"/>
        </w:rPr>
      </w:pPr>
      <w:r w:rsidRPr="005A2329">
        <w:rPr>
          <w:sz w:val="28"/>
          <w:szCs w:val="28"/>
        </w:rPr>
        <w:t xml:space="preserve">В </w:t>
      </w:r>
      <w:r>
        <w:rPr>
          <w:sz w:val="28"/>
          <w:szCs w:val="28"/>
        </w:rPr>
        <w:t>приложении к постановлению пункты 3,</w:t>
      </w:r>
      <w:r w:rsidRPr="005A2329">
        <w:rPr>
          <w:sz w:val="28"/>
          <w:szCs w:val="28"/>
        </w:rPr>
        <w:t>4</w:t>
      </w:r>
      <w:r>
        <w:rPr>
          <w:sz w:val="28"/>
          <w:szCs w:val="28"/>
        </w:rPr>
        <w:t xml:space="preserve"> </w:t>
      </w:r>
      <w:r w:rsidRPr="005A2329">
        <w:rPr>
          <w:sz w:val="28"/>
          <w:szCs w:val="28"/>
        </w:rPr>
        <w:t xml:space="preserve"> – исключить. </w:t>
      </w:r>
    </w:p>
    <w:p w:rsidR="006E0C7A" w:rsidRPr="007A3BB2" w:rsidRDefault="006E0C7A" w:rsidP="006E0C7A">
      <w:pPr>
        <w:pStyle w:val="af8"/>
        <w:numPr>
          <w:ilvl w:val="0"/>
          <w:numId w:val="19"/>
        </w:numPr>
        <w:shd w:val="clear" w:color="auto" w:fill="FFFFFF"/>
        <w:ind w:left="0" w:firstLine="567"/>
        <w:jc w:val="both"/>
        <w:rPr>
          <w:sz w:val="28"/>
          <w:szCs w:val="28"/>
        </w:rPr>
      </w:pPr>
      <w:r>
        <w:rPr>
          <w:sz w:val="28"/>
          <w:szCs w:val="28"/>
        </w:rPr>
        <w:t>О</w:t>
      </w:r>
      <w:r w:rsidRPr="007A3BB2">
        <w:rPr>
          <w:sz w:val="28"/>
          <w:szCs w:val="28"/>
        </w:rPr>
        <w:t xml:space="preserve">публиковать настоящее постановление в </w:t>
      </w:r>
      <w:r>
        <w:rPr>
          <w:sz w:val="28"/>
          <w:szCs w:val="28"/>
        </w:rPr>
        <w:t>информационном печатном издании «Шайдуровский вестник»</w:t>
      </w:r>
      <w:r w:rsidRPr="007A3BB2">
        <w:rPr>
          <w:sz w:val="28"/>
          <w:szCs w:val="28"/>
        </w:rPr>
        <w:t xml:space="preserve"> и разместить на официальном сайте </w:t>
      </w:r>
      <w:r>
        <w:rPr>
          <w:sz w:val="28"/>
          <w:szCs w:val="28"/>
        </w:rPr>
        <w:t xml:space="preserve">администрации Шайдуровского сельсовета Сузунского района Новосибирской области. </w:t>
      </w:r>
    </w:p>
    <w:p w:rsidR="006E0C7A" w:rsidRDefault="006E0C7A" w:rsidP="006E0C7A">
      <w:pPr>
        <w:pStyle w:val="af8"/>
        <w:shd w:val="clear" w:color="auto" w:fill="FFFFFF"/>
        <w:ind w:left="567"/>
        <w:jc w:val="both"/>
        <w:rPr>
          <w:sz w:val="28"/>
          <w:szCs w:val="28"/>
        </w:rPr>
      </w:pPr>
    </w:p>
    <w:p w:rsidR="006E0C7A" w:rsidRDefault="006E0C7A" w:rsidP="006E0C7A">
      <w:pPr>
        <w:pStyle w:val="af8"/>
        <w:shd w:val="clear" w:color="auto" w:fill="FFFFFF"/>
        <w:ind w:left="567"/>
        <w:jc w:val="both"/>
        <w:rPr>
          <w:sz w:val="28"/>
          <w:szCs w:val="28"/>
        </w:rPr>
      </w:pPr>
    </w:p>
    <w:p w:rsidR="006E0C7A" w:rsidRDefault="006E0C7A" w:rsidP="006E0C7A">
      <w:pPr>
        <w:shd w:val="clear" w:color="auto" w:fill="FFFFFF"/>
        <w:jc w:val="both"/>
        <w:rPr>
          <w:sz w:val="28"/>
          <w:szCs w:val="28"/>
        </w:rPr>
      </w:pPr>
      <w:r w:rsidRPr="007A3BB2">
        <w:rPr>
          <w:sz w:val="28"/>
          <w:szCs w:val="28"/>
        </w:rPr>
        <w:t>Глава</w:t>
      </w:r>
      <w:r>
        <w:rPr>
          <w:sz w:val="28"/>
          <w:szCs w:val="28"/>
        </w:rPr>
        <w:t xml:space="preserve"> Шайдуровского сельсовета </w:t>
      </w:r>
    </w:p>
    <w:p w:rsidR="006E0C7A" w:rsidRPr="007A3BB2" w:rsidRDefault="006E0C7A" w:rsidP="006E0C7A">
      <w:pPr>
        <w:shd w:val="clear" w:color="auto" w:fill="FFFFFF"/>
        <w:jc w:val="both"/>
        <w:rPr>
          <w:sz w:val="28"/>
          <w:szCs w:val="28"/>
        </w:rPr>
      </w:pPr>
      <w:r>
        <w:rPr>
          <w:sz w:val="28"/>
          <w:szCs w:val="28"/>
        </w:rPr>
        <w:t xml:space="preserve">Сузунского района Новосибирской области                            Д.Г. Сизов </w:t>
      </w:r>
      <w:bookmarkStart w:id="2" w:name="_GoBack"/>
      <w:bookmarkEnd w:id="2"/>
      <w:r w:rsidRPr="007A3BB2">
        <w:rPr>
          <w:sz w:val="28"/>
          <w:szCs w:val="28"/>
        </w:rPr>
        <w:t xml:space="preserve"> </w:t>
      </w:r>
    </w:p>
    <w:p w:rsidR="006E0C7A" w:rsidRPr="00361D20" w:rsidRDefault="006E0C7A" w:rsidP="006E0C7A">
      <w:pPr>
        <w:ind w:firstLine="567"/>
        <w:jc w:val="center"/>
        <w:rPr>
          <w:sz w:val="28"/>
          <w:szCs w:val="28"/>
        </w:rPr>
      </w:pPr>
    </w:p>
    <w:p w:rsidR="00320083" w:rsidRPr="00887778" w:rsidRDefault="00320083" w:rsidP="00320083">
      <w:pPr>
        <w:ind w:firstLine="540"/>
        <w:jc w:val="both"/>
      </w:pPr>
    </w:p>
    <w:p w:rsidR="000C74D9" w:rsidRPr="00A322F4" w:rsidRDefault="00B7074E" w:rsidP="00B7074E">
      <w:pPr>
        <w:ind w:left="4678"/>
        <w:rPr>
          <w:sz w:val="28"/>
          <w:szCs w:val="28"/>
        </w:rPr>
      </w:pPr>
      <w:r w:rsidRPr="00A322F4">
        <w:rPr>
          <w:sz w:val="28"/>
          <w:szCs w:val="28"/>
        </w:rPr>
        <w:t xml:space="preserve">        </w:t>
      </w:r>
    </w:p>
    <w:p w:rsidR="00892256" w:rsidRPr="00AC68F0" w:rsidRDefault="00B7074E" w:rsidP="00593485">
      <w:pPr>
        <w:widowControl w:val="0"/>
        <w:jc w:val="both"/>
        <w:rPr>
          <w:szCs w:val="28"/>
        </w:rPr>
      </w:pPr>
      <w:r w:rsidRPr="00A322F4">
        <w:rPr>
          <w:spacing w:val="10"/>
          <w:sz w:val="28"/>
          <w:szCs w:val="28"/>
          <w:lang w:bidi="ru-RU"/>
        </w:rPr>
        <w:t xml:space="preserve">  </w:t>
      </w:r>
      <w:r w:rsidR="00892256">
        <w:t>Реда</w:t>
      </w:r>
      <w:r w:rsidR="00892256" w:rsidRPr="00BE5D60">
        <w:t>кционный Совет: Мяделец О.Н, Чурсина С.Г, Медведева Г.Г, Терехова О.А:</w:t>
      </w:r>
    </w:p>
    <w:p w:rsidR="00AB7C4A" w:rsidRDefault="00892256" w:rsidP="00483795">
      <w:pPr>
        <w:jc w:val="both"/>
        <w:rPr>
          <w:sz w:val="28"/>
          <w:szCs w:val="28"/>
        </w:rPr>
      </w:pPr>
      <w:r w:rsidRPr="00BE5D60">
        <w:t>тел. 46-248;</w:t>
      </w:r>
      <w:r>
        <w:t xml:space="preserve"> </w:t>
      </w:r>
      <w:r w:rsidRPr="00BE5D60">
        <w:t>учредитель: Администрация Шайдуровского сельсовета;  тираж 20 штук.</w:t>
      </w:r>
      <w:r w:rsidR="00AB7C4A">
        <w:rPr>
          <w:sz w:val="28"/>
          <w:szCs w:val="28"/>
        </w:rPr>
        <w:t xml:space="preserve">            </w:t>
      </w:r>
    </w:p>
    <w:sectPr w:rsidR="00AB7C4A" w:rsidSect="000C706B">
      <w:headerReference w:type="even" r:id="rId12"/>
      <w:footerReference w:type="default" r:id="rId13"/>
      <w:footerReference w:type="first" r:id="rId14"/>
      <w:pgSz w:w="11905" w:h="16837"/>
      <w:pgMar w:top="567" w:right="567" w:bottom="510"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75E" w:rsidRDefault="00AE075E">
      <w:r>
        <w:separator/>
      </w:r>
    </w:p>
  </w:endnote>
  <w:endnote w:type="continuationSeparator" w:id="1">
    <w:p w:rsidR="00AE075E" w:rsidRDefault="00AE0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OctavaC">
    <w:altName w:val="Octava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97" w:rsidRPr="00E512E0" w:rsidRDefault="00DF5D97"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97" w:rsidRPr="00657D43" w:rsidRDefault="00DF5D97"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75E" w:rsidRDefault="00AE075E">
      <w:r>
        <w:separator/>
      </w:r>
    </w:p>
  </w:footnote>
  <w:footnote w:type="continuationSeparator" w:id="1">
    <w:p w:rsidR="00AE075E" w:rsidRDefault="00AE0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97" w:rsidRDefault="00A261CE">
    <w:pPr>
      <w:pStyle w:val="a6"/>
      <w:framePr w:wrap="around" w:vAnchor="text" w:hAnchor="margin" w:xAlign="center" w:y="1"/>
      <w:rPr>
        <w:rStyle w:val="af7"/>
      </w:rPr>
    </w:pPr>
    <w:r>
      <w:rPr>
        <w:rStyle w:val="af7"/>
      </w:rPr>
      <w:fldChar w:fldCharType="begin"/>
    </w:r>
    <w:r w:rsidR="00DF5D97">
      <w:rPr>
        <w:rStyle w:val="af7"/>
      </w:rPr>
      <w:instrText xml:space="preserve">PAGE  </w:instrText>
    </w:r>
    <w:r>
      <w:rPr>
        <w:rStyle w:val="af7"/>
      </w:rPr>
      <w:fldChar w:fldCharType="end"/>
    </w:r>
  </w:p>
  <w:p w:rsidR="00DF5D97" w:rsidRDefault="00DF5D97">
    <w:pPr>
      <w:pStyle w:val="a6"/>
    </w:pPr>
  </w:p>
  <w:p w:rsidR="00DF5D97" w:rsidRDefault="00DF5D9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282336"/>
        <w:spacing w:val="0"/>
        <w:w w:val="100"/>
        <w:position w:val="0"/>
        <w:sz w:val="25"/>
        <w:szCs w:val="25"/>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A"/>
    <w:multiLevelType w:val="multilevel"/>
    <w:tmpl w:val="0000000A"/>
    <w:name w:val="WW8Num10"/>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9">
    <w:nsid w:val="00000031"/>
    <w:multiLevelType w:val="hybridMultilevel"/>
    <w:tmpl w:val="6F6DD9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A62D08"/>
    <w:multiLevelType w:val="multilevel"/>
    <w:tmpl w:val="9A007C4C"/>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06D131F5"/>
    <w:multiLevelType w:val="multilevel"/>
    <w:tmpl w:val="EA205E42"/>
    <w:lvl w:ilvl="0">
      <w:start w:val="1"/>
      <w:numFmt w:val="decimal"/>
      <w:lvlText w:val="%1."/>
      <w:lvlJc w:val="left"/>
      <w:pPr>
        <w:ind w:left="1350" w:hanging="81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90" w:hanging="720"/>
      </w:pPr>
      <w:rPr>
        <w:rFonts w:hint="default"/>
      </w:rPr>
    </w:lvl>
    <w:lvl w:ilvl="4">
      <w:start w:val="1"/>
      <w:numFmt w:val="decimal"/>
      <w:isLgl/>
      <w:lvlText w:val="%1.%2.%3.%4.%5."/>
      <w:lvlJc w:val="left"/>
      <w:pPr>
        <w:ind w:left="4860" w:hanging="108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650" w:hanging="1440"/>
      </w:pPr>
      <w:rPr>
        <w:rFonts w:hint="default"/>
      </w:rPr>
    </w:lvl>
    <w:lvl w:ilvl="8">
      <w:start w:val="1"/>
      <w:numFmt w:val="decimal"/>
      <w:isLgl/>
      <w:lvlText w:val="%1.%2.%3.%4.%5.%6.%7.%8.%9."/>
      <w:lvlJc w:val="left"/>
      <w:pPr>
        <w:ind w:left="8820" w:hanging="1800"/>
      </w:pPr>
      <w:rPr>
        <w:rFonts w:hint="default"/>
      </w:rPr>
    </w:lvl>
  </w:abstractNum>
  <w:abstractNum w:abstractNumId="12">
    <w:nsid w:val="13F4239E"/>
    <w:multiLevelType w:val="multilevel"/>
    <w:tmpl w:val="FF2E0CBE"/>
    <w:lvl w:ilvl="0">
      <w:start w:val="1"/>
      <w:numFmt w:val="decimal"/>
      <w:lvlText w:val="%1."/>
      <w:lvlJc w:val="left"/>
      <w:pPr>
        <w:ind w:left="1407" w:hanging="840"/>
      </w:pPr>
      <w:rPr>
        <w:rFonts w:hint="default"/>
      </w:rPr>
    </w:lvl>
    <w:lvl w:ilvl="1">
      <w:start w:val="2"/>
      <w:numFmt w:val="decimal"/>
      <w:isLgl/>
      <w:lvlText w:val="%1.%2"/>
      <w:lvlJc w:val="left"/>
      <w:pPr>
        <w:ind w:left="1167" w:hanging="60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432"/>
      </w:pPr>
      <w:rPr>
        <w:rFonts w:hint="default"/>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6103796"/>
    <w:multiLevelType w:val="multilevel"/>
    <w:tmpl w:val="60E2227C"/>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43323E1"/>
    <w:multiLevelType w:val="multilevel"/>
    <w:tmpl w:val="06CE6BD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49243FF3"/>
    <w:multiLevelType w:val="hybridMultilevel"/>
    <w:tmpl w:val="D77A20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0F30A9"/>
    <w:multiLevelType w:val="multilevel"/>
    <w:tmpl w:val="1A3CDEDC"/>
    <w:lvl w:ilvl="0">
      <w:start w:val="1"/>
      <w:numFmt w:val="decimal"/>
      <w:lvlText w:val="%1."/>
      <w:lvlJc w:val="left"/>
      <w:pPr>
        <w:ind w:left="1497" w:hanging="93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52764C97"/>
    <w:multiLevelType w:val="hybridMultilevel"/>
    <w:tmpl w:val="E8DE45AE"/>
    <w:lvl w:ilvl="0" w:tplc="3F5E689A">
      <w:start w:val="1"/>
      <w:numFmt w:val="bullet"/>
      <w:lvlText w:val=""/>
      <w:lvlJc w:val="left"/>
      <w:pPr>
        <w:tabs>
          <w:tab w:val="num" w:pos="10425"/>
        </w:tabs>
        <w:ind w:left="10425"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2F7106A"/>
    <w:multiLevelType w:val="hybridMultilevel"/>
    <w:tmpl w:val="0D2470A0"/>
    <w:lvl w:ilvl="0" w:tplc="C32E57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22">
    <w:nsid w:val="63A5064F"/>
    <w:multiLevelType w:val="hybridMultilevel"/>
    <w:tmpl w:val="1B5E5414"/>
    <w:lvl w:ilvl="0" w:tplc="097EAA26">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3">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E520D1B"/>
    <w:multiLevelType w:val="hybridMultilevel"/>
    <w:tmpl w:val="1B781252"/>
    <w:lvl w:ilvl="0" w:tplc="5344CE76">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B90259F"/>
    <w:multiLevelType w:val="multilevel"/>
    <w:tmpl w:val="FF867DE8"/>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19"/>
  </w:num>
  <w:num w:numId="4">
    <w:abstractNumId w:val="13"/>
  </w:num>
  <w:num w:numId="5">
    <w:abstractNumId w:val="11"/>
  </w:num>
  <w:num w:numId="6">
    <w:abstractNumId w:val="22"/>
  </w:num>
  <w:num w:numId="7">
    <w:abstractNumId w:val="0"/>
  </w:num>
  <w:num w:numId="8">
    <w:abstractNumId w:val="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2"/>
  </w:num>
  <w:num w:numId="12">
    <w:abstractNumId w:val="10"/>
  </w:num>
  <w:num w:numId="13">
    <w:abstractNumId w:val="15"/>
  </w:num>
  <w:num w:numId="14">
    <w:abstractNumId w:val="25"/>
  </w:num>
  <w:num w:numId="15">
    <w:abstractNumId w:val="17"/>
  </w:num>
  <w:num w:numId="16">
    <w:abstractNumId w:val="20"/>
  </w:num>
  <w:num w:numId="17">
    <w:abstractNumId w:val="18"/>
  </w:num>
  <w:num w:numId="18">
    <w:abstractNumId w:val="24"/>
  </w:num>
  <w:num w:numId="19">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hdrShapeDefaults>
    <o:shapedefaults v:ext="edit" spidmax="219138"/>
  </w:hdrShapeDefault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5D63"/>
    <w:rsid w:val="00027A50"/>
    <w:rsid w:val="00030F28"/>
    <w:rsid w:val="00031BB7"/>
    <w:rsid w:val="00035177"/>
    <w:rsid w:val="00041F12"/>
    <w:rsid w:val="0004280D"/>
    <w:rsid w:val="00046A50"/>
    <w:rsid w:val="00046D3A"/>
    <w:rsid w:val="00052E97"/>
    <w:rsid w:val="00053CB1"/>
    <w:rsid w:val="00060594"/>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40D5"/>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C706B"/>
    <w:rsid w:val="000C74D9"/>
    <w:rsid w:val="000C7CE3"/>
    <w:rsid w:val="000D0E0F"/>
    <w:rsid w:val="000D1DEF"/>
    <w:rsid w:val="000D4525"/>
    <w:rsid w:val="000D72A5"/>
    <w:rsid w:val="000E0B08"/>
    <w:rsid w:val="000E26AD"/>
    <w:rsid w:val="000E4337"/>
    <w:rsid w:val="000F18BB"/>
    <w:rsid w:val="000F4DCB"/>
    <w:rsid w:val="000F50F3"/>
    <w:rsid w:val="000F670D"/>
    <w:rsid w:val="000F7AF3"/>
    <w:rsid w:val="001059FA"/>
    <w:rsid w:val="00105E8A"/>
    <w:rsid w:val="00106669"/>
    <w:rsid w:val="00107BFF"/>
    <w:rsid w:val="00107F98"/>
    <w:rsid w:val="00116303"/>
    <w:rsid w:val="0011693C"/>
    <w:rsid w:val="0012141F"/>
    <w:rsid w:val="001235F0"/>
    <w:rsid w:val="001244EA"/>
    <w:rsid w:val="001259CB"/>
    <w:rsid w:val="00130693"/>
    <w:rsid w:val="00136556"/>
    <w:rsid w:val="00137BC6"/>
    <w:rsid w:val="00137F11"/>
    <w:rsid w:val="00141862"/>
    <w:rsid w:val="00142DF2"/>
    <w:rsid w:val="00150BE5"/>
    <w:rsid w:val="0015413A"/>
    <w:rsid w:val="00161E99"/>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90B"/>
    <w:rsid w:val="001A2C0D"/>
    <w:rsid w:val="001A3102"/>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487D"/>
    <w:rsid w:val="001E7E84"/>
    <w:rsid w:val="001F0DF7"/>
    <w:rsid w:val="001F16F1"/>
    <w:rsid w:val="001F2678"/>
    <w:rsid w:val="001F2C46"/>
    <w:rsid w:val="001F486F"/>
    <w:rsid w:val="001F5632"/>
    <w:rsid w:val="001F6365"/>
    <w:rsid w:val="00201204"/>
    <w:rsid w:val="00201316"/>
    <w:rsid w:val="00202C59"/>
    <w:rsid w:val="002047EC"/>
    <w:rsid w:val="0020579C"/>
    <w:rsid w:val="0020799F"/>
    <w:rsid w:val="00207E1B"/>
    <w:rsid w:val="002145F3"/>
    <w:rsid w:val="00214F27"/>
    <w:rsid w:val="002167FD"/>
    <w:rsid w:val="002169DC"/>
    <w:rsid w:val="00217BEF"/>
    <w:rsid w:val="00222298"/>
    <w:rsid w:val="00223DB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41A"/>
    <w:rsid w:val="0026558F"/>
    <w:rsid w:val="00271104"/>
    <w:rsid w:val="002729EB"/>
    <w:rsid w:val="00272A63"/>
    <w:rsid w:val="002768C9"/>
    <w:rsid w:val="00277D5F"/>
    <w:rsid w:val="00282C5A"/>
    <w:rsid w:val="00284DDA"/>
    <w:rsid w:val="00284F64"/>
    <w:rsid w:val="00286188"/>
    <w:rsid w:val="0028680A"/>
    <w:rsid w:val="00286A36"/>
    <w:rsid w:val="00291C35"/>
    <w:rsid w:val="002926E5"/>
    <w:rsid w:val="002966CD"/>
    <w:rsid w:val="002A00B5"/>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C5E35"/>
    <w:rsid w:val="002D1C56"/>
    <w:rsid w:val="002D2429"/>
    <w:rsid w:val="002D31AD"/>
    <w:rsid w:val="002D5295"/>
    <w:rsid w:val="002D7A75"/>
    <w:rsid w:val="002E26F3"/>
    <w:rsid w:val="002E4CB7"/>
    <w:rsid w:val="002F0DD3"/>
    <w:rsid w:val="00301B06"/>
    <w:rsid w:val="003027D7"/>
    <w:rsid w:val="0030434D"/>
    <w:rsid w:val="00306023"/>
    <w:rsid w:val="00306F3D"/>
    <w:rsid w:val="00307FF8"/>
    <w:rsid w:val="003105EC"/>
    <w:rsid w:val="0031171F"/>
    <w:rsid w:val="0031238D"/>
    <w:rsid w:val="00320083"/>
    <w:rsid w:val="003204AB"/>
    <w:rsid w:val="003270C0"/>
    <w:rsid w:val="00332E13"/>
    <w:rsid w:val="003337F6"/>
    <w:rsid w:val="00336949"/>
    <w:rsid w:val="003373C5"/>
    <w:rsid w:val="00344367"/>
    <w:rsid w:val="00357618"/>
    <w:rsid w:val="00357DEF"/>
    <w:rsid w:val="00360EAF"/>
    <w:rsid w:val="0036348C"/>
    <w:rsid w:val="003661A6"/>
    <w:rsid w:val="00376BB3"/>
    <w:rsid w:val="00382C57"/>
    <w:rsid w:val="003838DC"/>
    <w:rsid w:val="00384853"/>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68B8"/>
    <w:rsid w:val="0040766D"/>
    <w:rsid w:val="00411527"/>
    <w:rsid w:val="00412CD0"/>
    <w:rsid w:val="004168F6"/>
    <w:rsid w:val="004171FE"/>
    <w:rsid w:val="004211F3"/>
    <w:rsid w:val="00422E8E"/>
    <w:rsid w:val="00424037"/>
    <w:rsid w:val="0043002F"/>
    <w:rsid w:val="0043084F"/>
    <w:rsid w:val="004338FE"/>
    <w:rsid w:val="0043721D"/>
    <w:rsid w:val="00444B5F"/>
    <w:rsid w:val="00445420"/>
    <w:rsid w:val="00447654"/>
    <w:rsid w:val="00451702"/>
    <w:rsid w:val="0045283D"/>
    <w:rsid w:val="00452BDF"/>
    <w:rsid w:val="004533C2"/>
    <w:rsid w:val="004536C0"/>
    <w:rsid w:val="00454825"/>
    <w:rsid w:val="00454E0E"/>
    <w:rsid w:val="00462217"/>
    <w:rsid w:val="0046241B"/>
    <w:rsid w:val="00463C54"/>
    <w:rsid w:val="004664C0"/>
    <w:rsid w:val="00466694"/>
    <w:rsid w:val="00471D26"/>
    <w:rsid w:val="004727C0"/>
    <w:rsid w:val="00473662"/>
    <w:rsid w:val="00474F31"/>
    <w:rsid w:val="00476AA7"/>
    <w:rsid w:val="00477090"/>
    <w:rsid w:val="00477306"/>
    <w:rsid w:val="00480365"/>
    <w:rsid w:val="00480B22"/>
    <w:rsid w:val="004814A9"/>
    <w:rsid w:val="0048307F"/>
    <w:rsid w:val="00483795"/>
    <w:rsid w:val="004845B0"/>
    <w:rsid w:val="00484675"/>
    <w:rsid w:val="00486561"/>
    <w:rsid w:val="004874C2"/>
    <w:rsid w:val="0049392C"/>
    <w:rsid w:val="0049485B"/>
    <w:rsid w:val="00497282"/>
    <w:rsid w:val="004A130B"/>
    <w:rsid w:val="004A638F"/>
    <w:rsid w:val="004B5B2A"/>
    <w:rsid w:val="004C03D7"/>
    <w:rsid w:val="004C0F38"/>
    <w:rsid w:val="004C13B9"/>
    <w:rsid w:val="004C5063"/>
    <w:rsid w:val="004D23DA"/>
    <w:rsid w:val="004D4AE1"/>
    <w:rsid w:val="004D6290"/>
    <w:rsid w:val="004E16EF"/>
    <w:rsid w:val="004E1BC5"/>
    <w:rsid w:val="004E334F"/>
    <w:rsid w:val="004E4125"/>
    <w:rsid w:val="004E4B5E"/>
    <w:rsid w:val="004F0C93"/>
    <w:rsid w:val="004F523A"/>
    <w:rsid w:val="004F569C"/>
    <w:rsid w:val="004F63BA"/>
    <w:rsid w:val="004F6EC1"/>
    <w:rsid w:val="004F7088"/>
    <w:rsid w:val="00505A16"/>
    <w:rsid w:val="005060DD"/>
    <w:rsid w:val="00510491"/>
    <w:rsid w:val="00514A1E"/>
    <w:rsid w:val="00515AAE"/>
    <w:rsid w:val="00516465"/>
    <w:rsid w:val="005170A1"/>
    <w:rsid w:val="00523489"/>
    <w:rsid w:val="00525C3A"/>
    <w:rsid w:val="00531F9D"/>
    <w:rsid w:val="00533A86"/>
    <w:rsid w:val="00534DA2"/>
    <w:rsid w:val="0053561F"/>
    <w:rsid w:val="0053563F"/>
    <w:rsid w:val="005364C3"/>
    <w:rsid w:val="0053684D"/>
    <w:rsid w:val="005402EF"/>
    <w:rsid w:val="00540D92"/>
    <w:rsid w:val="005414BC"/>
    <w:rsid w:val="00541E0D"/>
    <w:rsid w:val="005457BA"/>
    <w:rsid w:val="00545A89"/>
    <w:rsid w:val="00546509"/>
    <w:rsid w:val="00546CB2"/>
    <w:rsid w:val="00547022"/>
    <w:rsid w:val="0056284F"/>
    <w:rsid w:val="00566825"/>
    <w:rsid w:val="00566A58"/>
    <w:rsid w:val="00566EAC"/>
    <w:rsid w:val="005702CC"/>
    <w:rsid w:val="005708F0"/>
    <w:rsid w:val="00570C17"/>
    <w:rsid w:val="005710C8"/>
    <w:rsid w:val="0057626C"/>
    <w:rsid w:val="005763C4"/>
    <w:rsid w:val="00576E2B"/>
    <w:rsid w:val="005825ED"/>
    <w:rsid w:val="00585123"/>
    <w:rsid w:val="00587786"/>
    <w:rsid w:val="00590551"/>
    <w:rsid w:val="005924A8"/>
    <w:rsid w:val="00593485"/>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C6EEE"/>
    <w:rsid w:val="005D255F"/>
    <w:rsid w:val="005D3536"/>
    <w:rsid w:val="005D3DA8"/>
    <w:rsid w:val="005D42C7"/>
    <w:rsid w:val="005D450A"/>
    <w:rsid w:val="005F0A2D"/>
    <w:rsid w:val="005F19CA"/>
    <w:rsid w:val="005F1FED"/>
    <w:rsid w:val="005F4B53"/>
    <w:rsid w:val="005F550F"/>
    <w:rsid w:val="005F59FF"/>
    <w:rsid w:val="00600CF8"/>
    <w:rsid w:val="0060369C"/>
    <w:rsid w:val="0060529E"/>
    <w:rsid w:val="0061454F"/>
    <w:rsid w:val="00622611"/>
    <w:rsid w:val="00625CEB"/>
    <w:rsid w:val="00626735"/>
    <w:rsid w:val="00627431"/>
    <w:rsid w:val="006277F1"/>
    <w:rsid w:val="00630391"/>
    <w:rsid w:val="006307A3"/>
    <w:rsid w:val="00631221"/>
    <w:rsid w:val="00632003"/>
    <w:rsid w:val="0063430F"/>
    <w:rsid w:val="00634845"/>
    <w:rsid w:val="00635969"/>
    <w:rsid w:val="006368E7"/>
    <w:rsid w:val="00641FAF"/>
    <w:rsid w:val="006514CB"/>
    <w:rsid w:val="006558F8"/>
    <w:rsid w:val="006559AF"/>
    <w:rsid w:val="00657307"/>
    <w:rsid w:val="00661343"/>
    <w:rsid w:val="006640A7"/>
    <w:rsid w:val="00664CCB"/>
    <w:rsid w:val="006675A6"/>
    <w:rsid w:val="00672C0C"/>
    <w:rsid w:val="00674E45"/>
    <w:rsid w:val="00680CE1"/>
    <w:rsid w:val="00685516"/>
    <w:rsid w:val="006934B4"/>
    <w:rsid w:val="00694883"/>
    <w:rsid w:val="006A0C79"/>
    <w:rsid w:val="006A2FE7"/>
    <w:rsid w:val="006B2D1F"/>
    <w:rsid w:val="006B66C4"/>
    <w:rsid w:val="006B6AC1"/>
    <w:rsid w:val="006C016F"/>
    <w:rsid w:val="006C0AF6"/>
    <w:rsid w:val="006C3B80"/>
    <w:rsid w:val="006C416E"/>
    <w:rsid w:val="006C437E"/>
    <w:rsid w:val="006D0637"/>
    <w:rsid w:val="006D2D7F"/>
    <w:rsid w:val="006D7580"/>
    <w:rsid w:val="006E0C7A"/>
    <w:rsid w:val="006E2A21"/>
    <w:rsid w:val="006E3582"/>
    <w:rsid w:val="006E4C71"/>
    <w:rsid w:val="006E7641"/>
    <w:rsid w:val="006F0AAD"/>
    <w:rsid w:val="006F1099"/>
    <w:rsid w:val="006F2C9B"/>
    <w:rsid w:val="006F6212"/>
    <w:rsid w:val="00700903"/>
    <w:rsid w:val="00702373"/>
    <w:rsid w:val="00704202"/>
    <w:rsid w:val="00705726"/>
    <w:rsid w:val="0070792A"/>
    <w:rsid w:val="00716BAF"/>
    <w:rsid w:val="00722B77"/>
    <w:rsid w:val="00722D8B"/>
    <w:rsid w:val="00724C3F"/>
    <w:rsid w:val="007276F8"/>
    <w:rsid w:val="0073069E"/>
    <w:rsid w:val="007308B7"/>
    <w:rsid w:val="00730D3D"/>
    <w:rsid w:val="00730D7C"/>
    <w:rsid w:val="007328A7"/>
    <w:rsid w:val="00732D52"/>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71F"/>
    <w:rsid w:val="00795A63"/>
    <w:rsid w:val="00797E5B"/>
    <w:rsid w:val="007A219A"/>
    <w:rsid w:val="007A37DE"/>
    <w:rsid w:val="007A528E"/>
    <w:rsid w:val="007A5B6A"/>
    <w:rsid w:val="007B5663"/>
    <w:rsid w:val="007B786D"/>
    <w:rsid w:val="007C2A67"/>
    <w:rsid w:val="007C3DCF"/>
    <w:rsid w:val="007C5BD1"/>
    <w:rsid w:val="007C65A1"/>
    <w:rsid w:val="007D1EB1"/>
    <w:rsid w:val="007D47E7"/>
    <w:rsid w:val="007D577C"/>
    <w:rsid w:val="007E3684"/>
    <w:rsid w:val="007E464C"/>
    <w:rsid w:val="007F015D"/>
    <w:rsid w:val="007F5AEF"/>
    <w:rsid w:val="007F5F39"/>
    <w:rsid w:val="007F734B"/>
    <w:rsid w:val="0080465A"/>
    <w:rsid w:val="008065C4"/>
    <w:rsid w:val="0080708E"/>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66B6A"/>
    <w:rsid w:val="0087226C"/>
    <w:rsid w:val="008725D1"/>
    <w:rsid w:val="0087496D"/>
    <w:rsid w:val="008763C5"/>
    <w:rsid w:val="00876728"/>
    <w:rsid w:val="00876817"/>
    <w:rsid w:val="00880576"/>
    <w:rsid w:val="00883888"/>
    <w:rsid w:val="00885348"/>
    <w:rsid w:val="008869F9"/>
    <w:rsid w:val="008915E0"/>
    <w:rsid w:val="00892256"/>
    <w:rsid w:val="00895265"/>
    <w:rsid w:val="00897947"/>
    <w:rsid w:val="008A0CDF"/>
    <w:rsid w:val="008A1A2E"/>
    <w:rsid w:val="008A1FA1"/>
    <w:rsid w:val="008A2C71"/>
    <w:rsid w:val="008A354B"/>
    <w:rsid w:val="008A472D"/>
    <w:rsid w:val="008A5601"/>
    <w:rsid w:val="008A6ABD"/>
    <w:rsid w:val="008A788D"/>
    <w:rsid w:val="008A7A7C"/>
    <w:rsid w:val="008B272D"/>
    <w:rsid w:val="008B38EF"/>
    <w:rsid w:val="008B4E6A"/>
    <w:rsid w:val="008B708A"/>
    <w:rsid w:val="008B79FF"/>
    <w:rsid w:val="008C00B3"/>
    <w:rsid w:val="008C1583"/>
    <w:rsid w:val="008C1AE5"/>
    <w:rsid w:val="008C2270"/>
    <w:rsid w:val="008C2714"/>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58E7"/>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0D9"/>
    <w:rsid w:val="00953C6C"/>
    <w:rsid w:val="00954C1E"/>
    <w:rsid w:val="00955CE3"/>
    <w:rsid w:val="00957460"/>
    <w:rsid w:val="00963081"/>
    <w:rsid w:val="0096408C"/>
    <w:rsid w:val="00966415"/>
    <w:rsid w:val="009678B9"/>
    <w:rsid w:val="00970463"/>
    <w:rsid w:val="00972AB0"/>
    <w:rsid w:val="00973DFF"/>
    <w:rsid w:val="009768ED"/>
    <w:rsid w:val="0098055F"/>
    <w:rsid w:val="00983C2F"/>
    <w:rsid w:val="00986C9E"/>
    <w:rsid w:val="00990BD2"/>
    <w:rsid w:val="00991F2F"/>
    <w:rsid w:val="009960F8"/>
    <w:rsid w:val="00996E76"/>
    <w:rsid w:val="00997374"/>
    <w:rsid w:val="009A0CF2"/>
    <w:rsid w:val="009A13F4"/>
    <w:rsid w:val="009A1644"/>
    <w:rsid w:val="009A275D"/>
    <w:rsid w:val="009A7127"/>
    <w:rsid w:val="009B5218"/>
    <w:rsid w:val="009B668D"/>
    <w:rsid w:val="009C3DF9"/>
    <w:rsid w:val="009C5D83"/>
    <w:rsid w:val="009C6731"/>
    <w:rsid w:val="009D0440"/>
    <w:rsid w:val="009D25A8"/>
    <w:rsid w:val="009D3B14"/>
    <w:rsid w:val="009D677F"/>
    <w:rsid w:val="009D7538"/>
    <w:rsid w:val="009E1A5B"/>
    <w:rsid w:val="009E275C"/>
    <w:rsid w:val="009E5C35"/>
    <w:rsid w:val="009E7D46"/>
    <w:rsid w:val="009F1345"/>
    <w:rsid w:val="009F180C"/>
    <w:rsid w:val="009F1918"/>
    <w:rsid w:val="009F42AE"/>
    <w:rsid w:val="009F4AA6"/>
    <w:rsid w:val="009F4EF2"/>
    <w:rsid w:val="009F6915"/>
    <w:rsid w:val="009F6C03"/>
    <w:rsid w:val="00A03FAA"/>
    <w:rsid w:val="00A042B5"/>
    <w:rsid w:val="00A051BE"/>
    <w:rsid w:val="00A133A1"/>
    <w:rsid w:val="00A13E4F"/>
    <w:rsid w:val="00A14554"/>
    <w:rsid w:val="00A15A37"/>
    <w:rsid w:val="00A16D2D"/>
    <w:rsid w:val="00A20D91"/>
    <w:rsid w:val="00A214F1"/>
    <w:rsid w:val="00A24A4A"/>
    <w:rsid w:val="00A261CE"/>
    <w:rsid w:val="00A267AF"/>
    <w:rsid w:val="00A26A9E"/>
    <w:rsid w:val="00A26DAA"/>
    <w:rsid w:val="00A27BED"/>
    <w:rsid w:val="00A3245D"/>
    <w:rsid w:val="00A337AB"/>
    <w:rsid w:val="00A413DD"/>
    <w:rsid w:val="00A44DF6"/>
    <w:rsid w:val="00A47554"/>
    <w:rsid w:val="00A51AA1"/>
    <w:rsid w:val="00A56771"/>
    <w:rsid w:val="00A567A9"/>
    <w:rsid w:val="00A56D0B"/>
    <w:rsid w:val="00A61120"/>
    <w:rsid w:val="00A62497"/>
    <w:rsid w:val="00A678BB"/>
    <w:rsid w:val="00A67A32"/>
    <w:rsid w:val="00A701DB"/>
    <w:rsid w:val="00A70444"/>
    <w:rsid w:val="00A716F2"/>
    <w:rsid w:val="00A7213F"/>
    <w:rsid w:val="00A72D98"/>
    <w:rsid w:val="00A80735"/>
    <w:rsid w:val="00A812C9"/>
    <w:rsid w:val="00A820D3"/>
    <w:rsid w:val="00A85E37"/>
    <w:rsid w:val="00A86510"/>
    <w:rsid w:val="00A902EF"/>
    <w:rsid w:val="00A92731"/>
    <w:rsid w:val="00AA0583"/>
    <w:rsid w:val="00AA17B4"/>
    <w:rsid w:val="00AA2206"/>
    <w:rsid w:val="00AA5B25"/>
    <w:rsid w:val="00AB0FA8"/>
    <w:rsid w:val="00AB413A"/>
    <w:rsid w:val="00AB4C56"/>
    <w:rsid w:val="00AB57B9"/>
    <w:rsid w:val="00AB59D7"/>
    <w:rsid w:val="00AB6ACE"/>
    <w:rsid w:val="00AB7631"/>
    <w:rsid w:val="00AB76CB"/>
    <w:rsid w:val="00AB7979"/>
    <w:rsid w:val="00AB7C4A"/>
    <w:rsid w:val="00AC29D1"/>
    <w:rsid w:val="00AC3DFB"/>
    <w:rsid w:val="00AC3DFC"/>
    <w:rsid w:val="00AC50AF"/>
    <w:rsid w:val="00AC6312"/>
    <w:rsid w:val="00AC68F0"/>
    <w:rsid w:val="00AD09DB"/>
    <w:rsid w:val="00AD222E"/>
    <w:rsid w:val="00AD4908"/>
    <w:rsid w:val="00AE075E"/>
    <w:rsid w:val="00AE2487"/>
    <w:rsid w:val="00AE347D"/>
    <w:rsid w:val="00AE3D28"/>
    <w:rsid w:val="00AE42FD"/>
    <w:rsid w:val="00AF256F"/>
    <w:rsid w:val="00AF5C72"/>
    <w:rsid w:val="00AF7446"/>
    <w:rsid w:val="00AF7DB0"/>
    <w:rsid w:val="00B027B1"/>
    <w:rsid w:val="00B02EF9"/>
    <w:rsid w:val="00B040F5"/>
    <w:rsid w:val="00B04277"/>
    <w:rsid w:val="00B05CFE"/>
    <w:rsid w:val="00B07884"/>
    <w:rsid w:val="00B07C3C"/>
    <w:rsid w:val="00B11D4C"/>
    <w:rsid w:val="00B11EE5"/>
    <w:rsid w:val="00B11F51"/>
    <w:rsid w:val="00B13DB8"/>
    <w:rsid w:val="00B14487"/>
    <w:rsid w:val="00B145CC"/>
    <w:rsid w:val="00B151FA"/>
    <w:rsid w:val="00B15B56"/>
    <w:rsid w:val="00B17066"/>
    <w:rsid w:val="00B1798F"/>
    <w:rsid w:val="00B25B86"/>
    <w:rsid w:val="00B25BE4"/>
    <w:rsid w:val="00B27522"/>
    <w:rsid w:val="00B3060F"/>
    <w:rsid w:val="00B3160F"/>
    <w:rsid w:val="00B3473B"/>
    <w:rsid w:val="00B347FA"/>
    <w:rsid w:val="00B4576F"/>
    <w:rsid w:val="00B47137"/>
    <w:rsid w:val="00B50678"/>
    <w:rsid w:val="00B526C6"/>
    <w:rsid w:val="00B565DD"/>
    <w:rsid w:val="00B62F72"/>
    <w:rsid w:val="00B63A7D"/>
    <w:rsid w:val="00B64BBD"/>
    <w:rsid w:val="00B7074E"/>
    <w:rsid w:val="00B70D9C"/>
    <w:rsid w:val="00B71CFB"/>
    <w:rsid w:val="00B72E65"/>
    <w:rsid w:val="00B745F0"/>
    <w:rsid w:val="00B74BB1"/>
    <w:rsid w:val="00B75A0A"/>
    <w:rsid w:val="00B75C50"/>
    <w:rsid w:val="00B75EC6"/>
    <w:rsid w:val="00B760DD"/>
    <w:rsid w:val="00B76630"/>
    <w:rsid w:val="00B80149"/>
    <w:rsid w:val="00B80BD2"/>
    <w:rsid w:val="00B817FA"/>
    <w:rsid w:val="00B82053"/>
    <w:rsid w:val="00B841AB"/>
    <w:rsid w:val="00B86080"/>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47B"/>
    <w:rsid w:val="00BE5D60"/>
    <w:rsid w:val="00BE6F1B"/>
    <w:rsid w:val="00BF0A46"/>
    <w:rsid w:val="00BF0C11"/>
    <w:rsid w:val="00BF1116"/>
    <w:rsid w:val="00BF12AB"/>
    <w:rsid w:val="00BF1D19"/>
    <w:rsid w:val="00BF3C99"/>
    <w:rsid w:val="00BF4497"/>
    <w:rsid w:val="00BF6652"/>
    <w:rsid w:val="00C01E2B"/>
    <w:rsid w:val="00C03006"/>
    <w:rsid w:val="00C037B6"/>
    <w:rsid w:val="00C0380E"/>
    <w:rsid w:val="00C04301"/>
    <w:rsid w:val="00C055B8"/>
    <w:rsid w:val="00C0727D"/>
    <w:rsid w:val="00C076CB"/>
    <w:rsid w:val="00C124D4"/>
    <w:rsid w:val="00C1313B"/>
    <w:rsid w:val="00C1336E"/>
    <w:rsid w:val="00C13F0C"/>
    <w:rsid w:val="00C15458"/>
    <w:rsid w:val="00C17CF2"/>
    <w:rsid w:val="00C210A7"/>
    <w:rsid w:val="00C2248E"/>
    <w:rsid w:val="00C227D1"/>
    <w:rsid w:val="00C22EF1"/>
    <w:rsid w:val="00C23FCC"/>
    <w:rsid w:val="00C25C27"/>
    <w:rsid w:val="00C30E3C"/>
    <w:rsid w:val="00C3158C"/>
    <w:rsid w:val="00C31900"/>
    <w:rsid w:val="00C34555"/>
    <w:rsid w:val="00C4214C"/>
    <w:rsid w:val="00C42C90"/>
    <w:rsid w:val="00C42DD3"/>
    <w:rsid w:val="00C47EFD"/>
    <w:rsid w:val="00C50695"/>
    <w:rsid w:val="00C5096E"/>
    <w:rsid w:val="00C541C3"/>
    <w:rsid w:val="00C606D2"/>
    <w:rsid w:val="00C61FDC"/>
    <w:rsid w:val="00C626EE"/>
    <w:rsid w:val="00C6607B"/>
    <w:rsid w:val="00C71301"/>
    <w:rsid w:val="00C71533"/>
    <w:rsid w:val="00C72D40"/>
    <w:rsid w:val="00C762BA"/>
    <w:rsid w:val="00C764EF"/>
    <w:rsid w:val="00C821FE"/>
    <w:rsid w:val="00C839BB"/>
    <w:rsid w:val="00C8560C"/>
    <w:rsid w:val="00C90D22"/>
    <w:rsid w:val="00C91F4C"/>
    <w:rsid w:val="00C93329"/>
    <w:rsid w:val="00C963A8"/>
    <w:rsid w:val="00CA18D6"/>
    <w:rsid w:val="00CB0A71"/>
    <w:rsid w:val="00CB232D"/>
    <w:rsid w:val="00CB274F"/>
    <w:rsid w:val="00CB345F"/>
    <w:rsid w:val="00CB3817"/>
    <w:rsid w:val="00CB416A"/>
    <w:rsid w:val="00CB5394"/>
    <w:rsid w:val="00CB580F"/>
    <w:rsid w:val="00CB629B"/>
    <w:rsid w:val="00CB6E08"/>
    <w:rsid w:val="00CD369F"/>
    <w:rsid w:val="00CD3F73"/>
    <w:rsid w:val="00CD62D6"/>
    <w:rsid w:val="00CD6D5B"/>
    <w:rsid w:val="00CD7978"/>
    <w:rsid w:val="00CE3203"/>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028F"/>
    <w:rsid w:val="00D5200D"/>
    <w:rsid w:val="00D5684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9F"/>
    <w:rsid w:val="00DA3DBF"/>
    <w:rsid w:val="00DA5638"/>
    <w:rsid w:val="00DB0B5B"/>
    <w:rsid w:val="00DB1F96"/>
    <w:rsid w:val="00DB23D9"/>
    <w:rsid w:val="00DB3F48"/>
    <w:rsid w:val="00DB6484"/>
    <w:rsid w:val="00DC1041"/>
    <w:rsid w:val="00DC4052"/>
    <w:rsid w:val="00DD0FCA"/>
    <w:rsid w:val="00DD234F"/>
    <w:rsid w:val="00DD6923"/>
    <w:rsid w:val="00DE2CCE"/>
    <w:rsid w:val="00DE2F7F"/>
    <w:rsid w:val="00DE3382"/>
    <w:rsid w:val="00DE66F4"/>
    <w:rsid w:val="00DF1B1D"/>
    <w:rsid w:val="00DF4E9B"/>
    <w:rsid w:val="00DF5AE7"/>
    <w:rsid w:val="00DF5D97"/>
    <w:rsid w:val="00E02719"/>
    <w:rsid w:val="00E02F05"/>
    <w:rsid w:val="00E03099"/>
    <w:rsid w:val="00E0330F"/>
    <w:rsid w:val="00E05808"/>
    <w:rsid w:val="00E0601A"/>
    <w:rsid w:val="00E07606"/>
    <w:rsid w:val="00E12CAD"/>
    <w:rsid w:val="00E14033"/>
    <w:rsid w:val="00E149EC"/>
    <w:rsid w:val="00E14ED0"/>
    <w:rsid w:val="00E22165"/>
    <w:rsid w:val="00E22625"/>
    <w:rsid w:val="00E23094"/>
    <w:rsid w:val="00E243D3"/>
    <w:rsid w:val="00E24F61"/>
    <w:rsid w:val="00E275DD"/>
    <w:rsid w:val="00E32AEB"/>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8C7"/>
    <w:rsid w:val="00EC3B28"/>
    <w:rsid w:val="00EC6903"/>
    <w:rsid w:val="00EC6E4A"/>
    <w:rsid w:val="00ED1935"/>
    <w:rsid w:val="00ED60D9"/>
    <w:rsid w:val="00ED6338"/>
    <w:rsid w:val="00EE183B"/>
    <w:rsid w:val="00EE1954"/>
    <w:rsid w:val="00EE2574"/>
    <w:rsid w:val="00EE2729"/>
    <w:rsid w:val="00EE461B"/>
    <w:rsid w:val="00EE79A8"/>
    <w:rsid w:val="00EF12CE"/>
    <w:rsid w:val="00EF2045"/>
    <w:rsid w:val="00EF35D7"/>
    <w:rsid w:val="00EF4914"/>
    <w:rsid w:val="00F03ED3"/>
    <w:rsid w:val="00F067A9"/>
    <w:rsid w:val="00F0769F"/>
    <w:rsid w:val="00F07CC4"/>
    <w:rsid w:val="00F12541"/>
    <w:rsid w:val="00F13A67"/>
    <w:rsid w:val="00F1404C"/>
    <w:rsid w:val="00F143F8"/>
    <w:rsid w:val="00F177A5"/>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85D1C"/>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8"/>
    <o:shapelayout v:ext="edit">
      <o:idmap v:ext="edit" data="1"/>
      <o:rules v:ext="edit">
        <o:r id="V:Rule5" type="connector" idref="#Прямая со стрелкой 1"/>
        <o:r id="V:Rule6" type="connector" idref="#Прямая со стрелкой 3"/>
        <o:r id="V:Rule7" type="connector" idref="#Прямая со стрелкой 2"/>
        <o:r id="V:Rule8"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caption" w:semiHidden="1" w:uiPriority="99" w:unhideWhenUsed="1" w:qFormat="1"/>
    <w:lsdException w:name="Title" w:qFormat="1"/>
    <w:lsdException w:name="Body Text Indent" w:uiPriority="99"/>
    <w:lsdException w:name="Subtitle" w:qFormat="1"/>
    <w:lsdException w:name="Body Text 2" w:uiPriority="99"/>
    <w:lsdException w:name="Hyperlink" w:uiPriority="99"/>
    <w:lsdException w:name="FollowedHyperlink" w:uiPriority="99"/>
    <w:lsdException w:name="Strong" w:qFormat="1"/>
    <w:lsdException w:name="Emphasis" w:uiPriority="20"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uiPriority w:val="99"/>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qFormat/>
    <w:rsid w:val="00EE1954"/>
    <w:pPr>
      <w:jc w:val="center"/>
    </w:pPr>
    <w:rPr>
      <w:sz w:val="32"/>
      <w:szCs w:val="20"/>
    </w:rPr>
  </w:style>
  <w:style w:type="character" w:customStyle="1" w:styleId="afa">
    <w:name w:val="Название Знак"/>
    <w:basedOn w:val="a0"/>
    <w:link w:val="af9"/>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uiPriority w:val="99"/>
    <w:rsid w:val="00284F64"/>
    <w:rPr>
      <w:rFonts w:ascii="Tahoma" w:hAnsi="Tahoma" w:cs="Tahoma"/>
      <w:sz w:val="16"/>
      <w:szCs w:val="16"/>
    </w:rPr>
  </w:style>
  <w:style w:type="character" w:customStyle="1" w:styleId="aff">
    <w:name w:val="Текст выноски Знак"/>
    <w:basedOn w:val="a0"/>
    <w:link w:val="afe"/>
    <w:uiPriority w:val="99"/>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uiPriority w:val="99"/>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iPriority w:val="99"/>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 w:type="character" w:styleId="afff1">
    <w:name w:val="annotation reference"/>
    <w:rsid w:val="00041F12"/>
    <w:rPr>
      <w:sz w:val="16"/>
      <w:szCs w:val="16"/>
    </w:rPr>
  </w:style>
  <w:style w:type="paragraph" w:customStyle="1" w:styleId="26">
    <w:name w:val="Без интервала2"/>
    <w:uiPriority w:val="99"/>
    <w:rsid w:val="00AB7C4A"/>
    <w:rPr>
      <w:sz w:val="24"/>
      <w:szCs w:val="24"/>
    </w:rPr>
  </w:style>
  <w:style w:type="paragraph" w:customStyle="1" w:styleId="Pa1">
    <w:name w:val="Pa1"/>
    <w:basedOn w:val="a"/>
    <w:next w:val="a"/>
    <w:uiPriority w:val="99"/>
    <w:rsid w:val="00C17CF2"/>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C17CF2"/>
    <w:pPr>
      <w:autoSpaceDE w:val="0"/>
      <w:autoSpaceDN w:val="0"/>
      <w:adjustRightInd w:val="0"/>
      <w:spacing w:line="221" w:lineRule="atLeast"/>
    </w:pPr>
    <w:rPr>
      <w:rFonts w:ascii="OctavaC" w:hAnsi="OctavaC"/>
    </w:rPr>
  </w:style>
  <w:style w:type="paragraph" w:customStyle="1" w:styleId="Pa3">
    <w:name w:val="Pa3"/>
    <w:basedOn w:val="a"/>
    <w:next w:val="a"/>
    <w:uiPriority w:val="99"/>
    <w:rsid w:val="00C17CF2"/>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C17CF2"/>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C17CF2"/>
    <w:pPr>
      <w:autoSpaceDE w:val="0"/>
      <w:autoSpaceDN w:val="0"/>
      <w:adjustRightInd w:val="0"/>
      <w:spacing w:line="221" w:lineRule="atLeast"/>
    </w:pPr>
    <w:rPr>
      <w:rFonts w:ascii="OctavaC" w:hAnsi="OctavaC"/>
    </w:rPr>
  </w:style>
  <w:style w:type="paragraph" w:customStyle="1" w:styleId="27">
    <w:name w:val="Абзац списка2"/>
    <w:basedOn w:val="a"/>
    <w:rsid w:val="00EC38C7"/>
    <w:pPr>
      <w:spacing w:after="200" w:line="276" w:lineRule="auto"/>
      <w:ind w:left="720"/>
      <w:contextualSpacing/>
    </w:pPr>
    <w:rPr>
      <w:rFonts w:ascii="Calibri" w:eastAsia="Calibri" w:hAnsi="Calibri"/>
      <w:sz w:val="22"/>
      <w:szCs w:val="22"/>
    </w:rPr>
  </w:style>
  <w:style w:type="paragraph" w:customStyle="1" w:styleId="Default">
    <w:name w:val="Default"/>
    <w:rsid w:val="003337F6"/>
    <w:pPr>
      <w:autoSpaceDE w:val="0"/>
      <w:autoSpaceDN w:val="0"/>
      <w:adjustRightInd w:val="0"/>
    </w:pPr>
    <w:rPr>
      <w:rFonts w:eastAsia="Calibri"/>
      <w:color w:val="000000"/>
      <w:sz w:val="24"/>
      <w:szCs w:val="24"/>
      <w:lang w:eastAsia="en-US"/>
    </w:rPr>
  </w:style>
  <w:style w:type="paragraph" w:customStyle="1" w:styleId="34">
    <w:name w:val="Абзац списка3"/>
    <w:basedOn w:val="a"/>
    <w:rsid w:val="00622611"/>
    <w:pPr>
      <w:ind w:left="720"/>
    </w:pPr>
    <w:rPr>
      <w:rFonts w:eastAsia="Calibri"/>
    </w:rPr>
  </w:style>
  <w:style w:type="paragraph" w:customStyle="1" w:styleId="intro">
    <w:name w:val="intro"/>
    <w:basedOn w:val="a"/>
    <w:rsid w:val="000C706B"/>
    <w:pPr>
      <w:spacing w:before="100" w:beforeAutospacing="1" w:after="100" w:afterAutospacing="1"/>
    </w:pPr>
  </w:style>
  <w:style w:type="character" w:customStyle="1" w:styleId="28">
    <w:name w:val="Основной текст (2)"/>
    <w:basedOn w:val="a0"/>
    <w:rsid w:val="004068B8"/>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41">
    <w:name w:val="Основной текст (4)"/>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5">
    <w:name w:val="Заголовок №3"/>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
    <w:name w:val="Основной текст (5)"/>
    <w:basedOn w:val="a0"/>
    <w:rsid w:val="004068B8"/>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4068B8"/>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customStyle="1" w:styleId="Pa13">
    <w:name w:val="Pa13"/>
    <w:basedOn w:val="a"/>
    <w:next w:val="a"/>
    <w:uiPriority w:val="99"/>
    <w:rsid w:val="00F177A5"/>
    <w:pPr>
      <w:autoSpaceDE w:val="0"/>
      <w:autoSpaceDN w:val="0"/>
      <w:adjustRightInd w:val="0"/>
      <w:spacing w:line="181" w:lineRule="atLeast"/>
    </w:pPr>
    <w:rPr>
      <w:rFonts w:ascii="OctavaC" w:eastAsia="Calibri" w:hAnsi="OctavaC"/>
    </w:rPr>
  </w:style>
  <w:style w:type="character" w:customStyle="1" w:styleId="FontStyle40">
    <w:name w:val="Font Style40"/>
    <w:basedOn w:val="a0"/>
    <w:rsid w:val="00722D8B"/>
    <w:rPr>
      <w:rFonts w:ascii="Times New Roman" w:hAnsi="Times New Roman" w:cs="Times New Roman"/>
      <w:sz w:val="26"/>
      <w:szCs w:val="26"/>
    </w:rPr>
  </w:style>
  <w:style w:type="paragraph" w:customStyle="1" w:styleId="s30">
    <w:name w:val="s_3"/>
    <w:basedOn w:val="a"/>
    <w:rsid w:val="00471D26"/>
    <w:pPr>
      <w:spacing w:before="100" w:beforeAutospacing="1" w:after="100" w:afterAutospacing="1"/>
    </w:pPr>
  </w:style>
  <w:style w:type="paragraph" w:customStyle="1" w:styleId="42">
    <w:name w:val="Абзац списка4"/>
    <w:basedOn w:val="a"/>
    <w:rsid w:val="00306023"/>
    <w:pPr>
      <w:spacing w:after="160" w:line="254" w:lineRule="auto"/>
      <w:ind w:left="720"/>
      <w:contextualSpacing/>
    </w:pPr>
    <w:rPr>
      <w:rFonts w:ascii="Calibri" w:hAnsi="Calibri"/>
      <w:sz w:val="22"/>
      <w:szCs w:val="22"/>
      <w:lang w:eastAsia="en-US"/>
    </w:rPr>
  </w:style>
  <w:style w:type="character" w:customStyle="1" w:styleId="afff2">
    <w:name w:val="Основной текст_"/>
    <w:rsid w:val="00B7074E"/>
    <w:rPr>
      <w:shd w:val="clear" w:color="auto" w:fill="FFFFFF"/>
    </w:rPr>
  </w:style>
  <w:style w:type="character" w:customStyle="1" w:styleId="2a">
    <w:name w:val="Основной текст (2)_"/>
    <w:rsid w:val="00B7074E"/>
    <w:rPr>
      <w:b/>
      <w:bCs/>
      <w:shd w:val="clear" w:color="auto" w:fill="FFFFFF"/>
    </w:rPr>
  </w:style>
  <w:style w:type="character" w:customStyle="1" w:styleId="afff3">
    <w:name w:val="Основной текст + Полужирный"/>
    <w:rsid w:val="00B7074E"/>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s5">
    <w:name w:val="s5"/>
    <w:basedOn w:val="a0"/>
    <w:rsid w:val="00B7074E"/>
  </w:style>
  <w:style w:type="character" w:customStyle="1" w:styleId="s7">
    <w:name w:val="s7"/>
    <w:basedOn w:val="a0"/>
    <w:rsid w:val="00B7074E"/>
  </w:style>
  <w:style w:type="character" w:customStyle="1" w:styleId="s12">
    <w:name w:val="s12"/>
    <w:basedOn w:val="a0"/>
    <w:rsid w:val="00B7074E"/>
  </w:style>
  <w:style w:type="paragraph" w:customStyle="1" w:styleId="u">
    <w:name w:val="u"/>
    <w:basedOn w:val="a"/>
    <w:rsid w:val="0032008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44008497">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468523538">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183368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399936140">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65807858">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 w:id="208571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ydurow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54_upr@rosregistr.ru" TargetMode="External"/><Relationship Id="rId4" Type="http://schemas.openxmlformats.org/officeDocument/2006/relationships/settings" Target="settings.xml"/><Relationship Id="rId9" Type="http://schemas.openxmlformats.org/officeDocument/2006/relationships/hyperlink" Target="http://www.to54.rosreestr.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6995</Words>
  <Characters>39875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46777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6</cp:revision>
  <cp:lastPrinted>2017-11-17T08:23:00Z</cp:lastPrinted>
  <dcterms:created xsi:type="dcterms:W3CDTF">2017-10-31T04:57:00Z</dcterms:created>
  <dcterms:modified xsi:type="dcterms:W3CDTF">2017-11-17T08:25:00Z</dcterms:modified>
</cp:coreProperties>
</file>